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041" w:rsidRPr="00D643EA" w:rsidRDefault="00861041" w:rsidP="00861041">
      <w:pPr>
        <w:spacing w:before="0"/>
        <w:ind w:left="5670"/>
        <w:jc w:val="center"/>
        <w:rPr>
          <w:sz w:val="22"/>
          <w:szCs w:val="22"/>
        </w:rPr>
      </w:pPr>
    </w:p>
    <w:p w:rsidR="00861041" w:rsidRPr="00D643EA" w:rsidRDefault="00F2167B" w:rsidP="00861041">
      <w:pPr>
        <w:autoSpaceDE w:val="0"/>
        <w:autoSpaceDN w:val="0"/>
        <w:adjustRightInd w:val="0"/>
        <w:ind w:firstLine="540"/>
        <w:rPr>
          <w:sz w:val="22"/>
          <w:szCs w:val="22"/>
        </w:rPr>
      </w:pPr>
      <w:bookmarkStart w:id="0" w:name="_GoBack"/>
      <w:r>
        <w:rPr>
          <w:noProof/>
          <w:sz w:val="22"/>
          <w:szCs w:val="22"/>
        </w:rPr>
        <w:drawing>
          <wp:inline distT="0" distB="0" distL="0" distR="0">
            <wp:extent cx="5362575" cy="8620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83"/>
                    <a:stretch/>
                  </pic:blipFill>
                  <pic:spPr bwMode="auto">
                    <a:xfrm>
                      <a:off x="0" y="0"/>
                      <a:ext cx="5362575" cy="862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61041" w:rsidRPr="00D643EA" w:rsidRDefault="00861041" w:rsidP="00861041">
      <w:pPr>
        <w:rPr>
          <w:sz w:val="22"/>
          <w:szCs w:val="22"/>
        </w:rPr>
      </w:pPr>
    </w:p>
    <w:p w:rsidR="00861041" w:rsidRPr="005E100C" w:rsidRDefault="00861041" w:rsidP="00861041">
      <w:pPr>
        <w:spacing w:before="0"/>
        <w:ind w:right="-57"/>
        <w:jc w:val="center"/>
        <w:rPr>
          <w:b/>
          <w:bCs/>
        </w:rPr>
      </w:pPr>
      <w:r>
        <w:rPr>
          <w:sz w:val="22"/>
          <w:szCs w:val="22"/>
        </w:rPr>
        <w:br w:type="page"/>
      </w:r>
      <w:r w:rsidR="00683AA9">
        <w:rPr>
          <w:b/>
          <w:bCs/>
        </w:rPr>
        <w:lastRenderedPageBreak/>
        <w:t>Содержание</w:t>
      </w:r>
    </w:p>
    <w:tbl>
      <w:tblPr>
        <w:tblW w:w="961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080"/>
        <w:gridCol w:w="7920"/>
        <w:gridCol w:w="611"/>
      </w:tblGrid>
      <w:tr w:rsidR="00861041" w:rsidRPr="005E100C" w:rsidTr="00890538">
        <w:trPr>
          <w:trHeight w:val="303"/>
        </w:trPr>
        <w:tc>
          <w:tcPr>
            <w:tcW w:w="1080" w:type="dxa"/>
          </w:tcPr>
          <w:p w:rsidR="00861041" w:rsidRPr="005E100C" w:rsidRDefault="00861041" w:rsidP="00683AA9">
            <w:pPr>
              <w:tabs>
                <w:tab w:val="left" w:pos="432"/>
              </w:tabs>
              <w:spacing w:before="0" w:line="360" w:lineRule="auto"/>
              <w:ind w:firstLine="252"/>
            </w:pPr>
          </w:p>
        </w:tc>
        <w:tc>
          <w:tcPr>
            <w:tcW w:w="7920" w:type="dxa"/>
          </w:tcPr>
          <w:p w:rsidR="00861041" w:rsidRPr="005E100C" w:rsidRDefault="00861041" w:rsidP="00683AA9">
            <w:pPr>
              <w:tabs>
                <w:tab w:val="left" w:pos="432"/>
              </w:tabs>
              <w:spacing w:before="0" w:line="360" w:lineRule="auto"/>
              <w:ind w:firstLine="252"/>
            </w:pPr>
          </w:p>
        </w:tc>
        <w:tc>
          <w:tcPr>
            <w:tcW w:w="611" w:type="dxa"/>
            <w:tcBorders>
              <w:left w:val="nil"/>
            </w:tcBorders>
          </w:tcPr>
          <w:p w:rsidR="00861041" w:rsidRPr="005E100C" w:rsidRDefault="00861041" w:rsidP="00683AA9">
            <w:pPr>
              <w:spacing w:before="0" w:line="360" w:lineRule="auto"/>
              <w:jc w:val="center"/>
            </w:pPr>
            <w:r w:rsidRPr="005E100C">
              <w:t>стр.</w:t>
            </w:r>
          </w:p>
        </w:tc>
      </w:tr>
      <w:tr w:rsidR="00861041" w:rsidRPr="005E100C" w:rsidTr="004F443F">
        <w:trPr>
          <w:trHeight w:val="258"/>
        </w:trPr>
        <w:tc>
          <w:tcPr>
            <w:tcW w:w="1080" w:type="dxa"/>
          </w:tcPr>
          <w:p w:rsidR="00861041" w:rsidRPr="005E100C" w:rsidRDefault="00861041" w:rsidP="00683AA9">
            <w:pPr>
              <w:tabs>
                <w:tab w:val="left" w:pos="297"/>
                <w:tab w:val="left" w:pos="432"/>
              </w:tabs>
              <w:spacing w:before="0" w:line="360" w:lineRule="auto"/>
              <w:ind w:firstLine="252"/>
            </w:pPr>
          </w:p>
        </w:tc>
        <w:tc>
          <w:tcPr>
            <w:tcW w:w="7920" w:type="dxa"/>
          </w:tcPr>
          <w:p w:rsidR="00861041" w:rsidRPr="005E100C" w:rsidRDefault="00861041" w:rsidP="00683AA9">
            <w:pPr>
              <w:tabs>
                <w:tab w:val="left" w:pos="432"/>
              </w:tabs>
              <w:spacing w:before="0" w:line="360" w:lineRule="auto"/>
              <w:ind w:firstLine="252"/>
            </w:pPr>
          </w:p>
        </w:tc>
        <w:tc>
          <w:tcPr>
            <w:tcW w:w="611" w:type="dxa"/>
            <w:tcBorders>
              <w:left w:val="nil"/>
            </w:tcBorders>
          </w:tcPr>
          <w:p w:rsidR="00861041" w:rsidRPr="005E100C" w:rsidRDefault="00861041" w:rsidP="00683AA9">
            <w:pPr>
              <w:spacing w:before="0" w:line="360" w:lineRule="auto"/>
              <w:jc w:val="center"/>
            </w:pPr>
          </w:p>
        </w:tc>
      </w:tr>
      <w:tr w:rsidR="00861041" w:rsidRPr="005E100C" w:rsidTr="004F443F">
        <w:trPr>
          <w:trHeight w:val="278"/>
        </w:trPr>
        <w:tc>
          <w:tcPr>
            <w:tcW w:w="1080" w:type="dxa"/>
          </w:tcPr>
          <w:p w:rsidR="00861041" w:rsidRPr="005E100C" w:rsidRDefault="00861041" w:rsidP="00683AA9">
            <w:pPr>
              <w:spacing w:before="0" w:line="360" w:lineRule="auto"/>
              <w:ind w:firstLine="252"/>
              <w:jc w:val="center"/>
            </w:pPr>
          </w:p>
        </w:tc>
        <w:tc>
          <w:tcPr>
            <w:tcW w:w="7920" w:type="dxa"/>
          </w:tcPr>
          <w:p w:rsidR="00861041" w:rsidRPr="005E100C" w:rsidRDefault="00861041" w:rsidP="00683AA9">
            <w:pPr>
              <w:spacing w:before="0" w:line="360" w:lineRule="auto"/>
            </w:pPr>
            <w:r w:rsidRPr="005E100C">
              <w:t>Пояснительная записка</w:t>
            </w:r>
          </w:p>
        </w:tc>
        <w:tc>
          <w:tcPr>
            <w:tcW w:w="611" w:type="dxa"/>
          </w:tcPr>
          <w:p w:rsidR="00861041" w:rsidRPr="005E100C" w:rsidRDefault="000B4822" w:rsidP="00683AA9">
            <w:pPr>
              <w:spacing w:before="0" w:line="360" w:lineRule="auto"/>
              <w:jc w:val="center"/>
            </w:pPr>
            <w:r>
              <w:t>3</w:t>
            </w:r>
          </w:p>
        </w:tc>
      </w:tr>
      <w:tr w:rsidR="00861041" w:rsidRPr="005E100C" w:rsidTr="004F443F">
        <w:trPr>
          <w:trHeight w:val="303"/>
        </w:trPr>
        <w:tc>
          <w:tcPr>
            <w:tcW w:w="1080" w:type="dxa"/>
          </w:tcPr>
          <w:p w:rsidR="00861041" w:rsidRPr="005E100C" w:rsidRDefault="00861041" w:rsidP="00683AA9">
            <w:pPr>
              <w:numPr>
                <w:ilvl w:val="0"/>
                <w:numId w:val="51"/>
              </w:numPr>
              <w:spacing w:before="0"/>
              <w:jc w:val="center"/>
            </w:pPr>
            <w:r>
              <w:t>2.</w:t>
            </w:r>
          </w:p>
        </w:tc>
        <w:tc>
          <w:tcPr>
            <w:tcW w:w="7920" w:type="dxa"/>
          </w:tcPr>
          <w:p w:rsidR="00861041" w:rsidRPr="005E100C" w:rsidRDefault="00F80FE1" w:rsidP="00F80FE1">
            <w:pPr>
              <w:spacing w:before="0"/>
            </w:pPr>
            <w:r>
              <w:t xml:space="preserve">Цели и задачи </w:t>
            </w:r>
            <w:r w:rsidR="00861041">
              <w:t xml:space="preserve"> дисциплины (модуля)</w:t>
            </w:r>
          </w:p>
        </w:tc>
        <w:tc>
          <w:tcPr>
            <w:tcW w:w="611" w:type="dxa"/>
          </w:tcPr>
          <w:p w:rsidR="00861041" w:rsidRPr="005E100C" w:rsidRDefault="000B4822" w:rsidP="00683AA9">
            <w:pPr>
              <w:spacing w:before="0"/>
              <w:jc w:val="center"/>
            </w:pPr>
            <w:r>
              <w:t>4</w:t>
            </w:r>
          </w:p>
        </w:tc>
      </w:tr>
      <w:tr w:rsidR="00861041" w:rsidRPr="005E100C" w:rsidTr="004F443F">
        <w:trPr>
          <w:trHeight w:val="303"/>
        </w:trPr>
        <w:tc>
          <w:tcPr>
            <w:tcW w:w="1080" w:type="dxa"/>
          </w:tcPr>
          <w:p w:rsidR="00861041" w:rsidRPr="005E100C" w:rsidRDefault="00861041" w:rsidP="00683AA9">
            <w:pPr>
              <w:numPr>
                <w:ilvl w:val="0"/>
                <w:numId w:val="51"/>
              </w:numPr>
              <w:spacing w:before="0"/>
              <w:jc w:val="center"/>
            </w:pPr>
            <w:r>
              <w:t>3</w:t>
            </w:r>
            <w:r w:rsidRPr="005E100C">
              <w:t>.</w:t>
            </w:r>
          </w:p>
        </w:tc>
        <w:tc>
          <w:tcPr>
            <w:tcW w:w="7920" w:type="dxa"/>
          </w:tcPr>
          <w:p w:rsidR="00861041" w:rsidRPr="005E100C" w:rsidRDefault="00861041" w:rsidP="00683AA9">
            <w:pPr>
              <w:spacing w:before="0"/>
            </w:pPr>
            <w:r w:rsidRPr="005E100C">
              <w:t>Объём дисциплины (модуля) по видам учебной работы</w:t>
            </w:r>
          </w:p>
        </w:tc>
        <w:tc>
          <w:tcPr>
            <w:tcW w:w="611" w:type="dxa"/>
          </w:tcPr>
          <w:p w:rsidR="00861041" w:rsidRPr="005E100C" w:rsidRDefault="000B4822" w:rsidP="00683AA9">
            <w:pPr>
              <w:spacing w:before="0"/>
              <w:jc w:val="center"/>
            </w:pPr>
            <w:r>
              <w:t>6</w:t>
            </w:r>
          </w:p>
        </w:tc>
      </w:tr>
      <w:tr w:rsidR="00861041" w:rsidRPr="005E100C" w:rsidTr="004F443F">
        <w:trPr>
          <w:trHeight w:val="317"/>
        </w:trPr>
        <w:tc>
          <w:tcPr>
            <w:tcW w:w="1080" w:type="dxa"/>
          </w:tcPr>
          <w:p w:rsidR="00861041" w:rsidRPr="005E100C" w:rsidRDefault="00861041" w:rsidP="00683AA9">
            <w:pPr>
              <w:numPr>
                <w:ilvl w:val="0"/>
                <w:numId w:val="51"/>
              </w:numPr>
              <w:spacing w:before="0"/>
              <w:jc w:val="center"/>
            </w:pPr>
            <w:r>
              <w:t>4</w:t>
            </w:r>
            <w:r w:rsidRPr="005E100C">
              <w:t>.</w:t>
            </w:r>
          </w:p>
        </w:tc>
        <w:tc>
          <w:tcPr>
            <w:tcW w:w="7920" w:type="dxa"/>
          </w:tcPr>
          <w:p w:rsidR="00861041" w:rsidRPr="005E100C" w:rsidRDefault="00861041" w:rsidP="00683AA9">
            <w:pPr>
              <w:spacing w:before="0"/>
            </w:pPr>
            <w:r w:rsidRPr="005E100C">
              <w:t>Содержание дисциплины (модуля)</w:t>
            </w:r>
          </w:p>
        </w:tc>
        <w:tc>
          <w:tcPr>
            <w:tcW w:w="611" w:type="dxa"/>
          </w:tcPr>
          <w:p w:rsidR="00861041" w:rsidRPr="005E100C" w:rsidRDefault="000B4822" w:rsidP="00683AA9">
            <w:pPr>
              <w:spacing w:before="0"/>
              <w:jc w:val="center"/>
            </w:pPr>
            <w:r>
              <w:t>6</w:t>
            </w:r>
          </w:p>
        </w:tc>
      </w:tr>
      <w:tr w:rsidR="00861041" w:rsidRPr="005E100C" w:rsidTr="000B4822">
        <w:trPr>
          <w:trHeight w:val="349"/>
        </w:trPr>
        <w:tc>
          <w:tcPr>
            <w:tcW w:w="1080" w:type="dxa"/>
          </w:tcPr>
          <w:p w:rsidR="00861041" w:rsidRPr="005E100C" w:rsidRDefault="00861041" w:rsidP="00683AA9">
            <w:pPr>
              <w:numPr>
                <w:ilvl w:val="0"/>
                <w:numId w:val="51"/>
              </w:numPr>
              <w:spacing w:before="0"/>
              <w:jc w:val="center"/>
            </w:pPr>
            <w:r>
              <w:t>5</w:t>
            </w:r>
            <w:r w:rsidRPr="005E100C">
              <w:t>.</w:t>
            </w:r>
          </w:p>
        </w:tc>
        <w:tc>
          <w:tcPr>
            <w:tcW w:w="7920" w:type="dxa"/>
          </w:tcPr>
          <w:p w:rsidR="00861041" w:rsidRPr="005E100C" w:rsidRDefault="00861041" w:rsidP="00683AA9">
            <w:pPr>
              <w:spacing w:before="0"/>
            </w:pPr>
            <w:r>
              <w:t>Самостоятельная работа обучающихся</w:t>
            </w:r>
          </w:p>
        </w:tc>
        <w:tc>
          <w:tcPr>
            <w:tcW w:w="611" w:type="dxa"/>
          </w:tcPr>
          <w:p w:rsidR="00861041" w:rsidRPr="005E100C" w:rsidRDefault="0001207E" w:rsidP="00683AA9">
            <w:pPr>
              <w:spacing w:before="0"/>
              <w:jc w:val="center"/>
            </w:pPr>
            <w:r>
              <w:t>7</w:t>
            </w:r>
          </w:p>
        </w:tc>
      </w:tr>
      <w:tr w:rsidR="00861041" w:rsidRPr="005E100C" w:rsidTr="004F443F">
        <w:trPr>
          <w:trHeight w:val="303"/>
        </w:trPr>
        <w:tc>
          <w:tcPr>
            <w:tcW w:w="1080" w:type="dxa"/>
          </w:tcPr>
          <w:p w:rsidR="00861041" w:rsidRPr="005E100C" w:rsidRDefault="00861041" w:rsidP="00683AA9">
            <w:pPr>
              <w:numPr>
                <w:ilvl w:val="0"/>
                <w:numId w:val="51"/>
              </w:numPr>
              <w:spacing w:before="0"/>
              <w:jc w:val="center"/>
            </w:pPr>
            <w:r>
              <w:t>6</w:t>
            </w:r>
            <w:r w:rsidRPr="005E100C">
              <w:t>.</w:t>
            </w:r>
          </w:p>
        </w:tc>
        <w:tc>
          <w:tcPr>
            <w:tcW w:w="7920" w:type="dxa"/>
          </w:tcPr>
          <w:p w:rsidR="00861041" w:rsidRPr="005E100C" w:rsidRDefault="00861041" w:rsidP="00683AA9">
            <w:pPr>
              <w:spacing w:before="0"/>
            </w:pPr>
            <w:r w:rsidRPr="005E100C">
              <w:t>Учебно-методическое обеспечение дисциплины (модуля)</w:t>
            </w:r>
          </w:p>
        </w:tc>
        <w:tc>
          <w:tcPr>
            <w:tcW w:w="611" w:type="dxa"/>
          </w:tcPr>
          <w:p w:rsidR="00861041" w:rsidRPr="005E100C" w:rsidRDefault="0001207E" w:rsidP="00683AA9">
            <w:pPr>
              <w:spacing w:before="0"/>
              <w:jc w:val="center"/>
            </w:pPr>
            <w:r>
              <w:t>8</w:t>
            </w:r>
          </w:p>
        </w:tc>
      </w:tr>
      <w:tr w:rsidR="00861041" w:rsidRPr="005E100C" w:rsidTr="004F443F">
        <w:trPr>
          <w:trHeight w:val="317"/>
        </w:trPr>
        <w:tc>
          <w:tcPr>
            <w:tcW w:w="1080" w:type="dxa"/>
          </w:tcPr>
          <w:p w:rsidR="00861041" w:rsidRPr="005E100C" w:rsidRDefault="00861041" w:rsidP="00683AA9">
            <w:pPr>
              <w:numPr>
                <w:ilvl w:val="0"/>
                <w:numId w:val="51"/>
              </w:numPr>
              <w:spacing w:before="0"/>
              <w:jc w:val="center"/>
            </w:pPr>
            <w:r>
              <w:t>7</w:t>
            </w:r>
            <w:r w:rsidRPr="005E100C">
              <w:t>.</w:t>
            </w:r>
          </w:p>
        </w:tc>
        <w:tc>
          <w:tcPr>
            <w:tcW w:w="7920" w:type="dxa"/>
          </w:tcPr>
          <w:p w:rsidR="00861041" w:rsidRPr="005E100C" w:rsidRDefault="00861041" w:rsidP="00683AA9">
            <w:pPr>
              <w:spacing w:before="0"/>
            </w:pPr>
            <w:r w:rsidRPr="005E100C">
              <w:t xml:space="preserve">Методические рекомендации </w:t>
            </w:r>
            <w:r w:rsidR="00683AA9">
              <w:t>по дис</w:t>
            </w:r>
            <w:r w:rsidRPr="005E100C">
              <w:t>циплине (модулю)</w:t>
            </w:r>
          </w:p>
        </w:tc>
        <w:tc>
          <w:tcPr>
            <w:tcW w:w="611" w:type="dxa"/>
          </w:tcPr>
          <w:p w:rsidR="00861041" w:rsidRPr="005E100C" w:rsidRDefault="0001207E" w:rsidP="00683AA9">
            <w:pPr>
              <w:spacing w:before="0"/>
              <w:jc w:val="center"/>
            </w:pPr>
            <w:r>
              <w:t>9</w:t>
            </w:r>
          </w:p>
        </w:tc>
      </w:tr>
      <w:tr w:rsidR="00787D3E" w:rsidRPr="005E100C" w:rsidTr="004F443F">
        <w:trPr>
          <w:trHeight w:val="361"/>
        </w:trPr>
        <w:tc>
          <w:tcPr>
            <w:tcW w:w="1080" w:type="dxa"/>
          </w:tcPr>
          <w:p w:rsidR="00787D3E" w:rsidRPr="005E100C" w:rsidRDefault="00787D3E" w:rsidP="00683AA9">
            <w:pPr>
              <w:numPr>
                <w:ilvl w:val="0"/>
                <w:numId w:val="51"/>
              </w:numPr>
              <w:spacing w:before="0"/>
              <w:jc w:val="center"/>
            </w:pPr>
          </w:p>
        </w:tc>
        <w:tc>
          <w:tcPr>
            <w:tcW w:w="7920" w:type="dxa"/>
          </w:tcPr>
          <w:p w:rsidR="00787D3E" w:rsidRPr="00787D3E" w:rsidRDefault="00787D3E" w:rsidP="00683AA9">
            <w:pPr>
              <w:spacing w:before="0"/>
            </w:pPr>
            <w:r w:rsidRPr="00787D3E"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611" w:type="dxa"/>
          </w:tcPr>
          <w:p w:rsidR="00787D3E" w:rsidRDefault="002548E4" w:rsidP="00683AA9">
            <w:pPr>
              <w:spacing w:before="0"/>
              <w:jc w:val="center"/>
            </w:pPr>
            <w:r>
              <w:t>12</w:t>
            </w:r>
          </w:p>
        </w:tc>
      </w:tr>
      <w:tr w:rsidR="00861041" w:rsidRPr="005E100C" w:rsidTr="004F443F">
        <w:trPr>
          <w:trHeight w:val="361"/>
        </w:trPr>
        <w:tc>
          <w:tcPr>
            <w:tcW w:w="1080" w:type="dxa"/>
          </w:tcPr>
          <w:p w:rsidR="00861041" w:rsidRPr="005E100C" w:rsidRDefault="00861041" w:rsidP="00683AA9">
            <w:pPr>
              <w:numPr>
                <w:ilvl w:val="0"/>
                <w:numId w:val="51"/>
              </w:numPr>
              <w:spacing w:before="0"/>
              <w:jc w:val="center"/>
            </w:pPr>
            <w:r w:rsidRPr="005E100C">
              <w:t>9.</w:t>
            </w:r>
          </w:p>
        </w:tc>
        <w:tc>
          <w:tcPr>
            <w:tcW w:w="7920" w:type="dxa"/>
          </w:tcPr>
          <w:p w:rsidR="00861041" w:rsidRPr="005E100C" w:rsidRDefault="00861041" w:rsidP="00683AA9">
            <w:pPr>
              <w:spacing w:before="0"/>
            </w:pPr>
            <w:r w:rsidRPr="005E100C">
              <w:t xml:space="preserve">Материально-техническое обеспечение </w:t>
            </w:r>
            <w:r w:rsidRPr="005E100C">
              <w:rPr>
                <w:color w:val="000000"/>
                <w:spacing w:val="5"/>
              </w:rPr>
              <w:t>дисциплины (модуля)</w:t>
            </w:r>
          </w:p>
        </w:tc>
        <w:tc>
          <w:tcPr>
            <w:tcW w:w="611" w:type="dxa"/>
          </w:tcPr>
          <w:p w:rsidR="00861041" w:rsidRPr="005E100C" w:rsidRDefault="0001207E" w:rsidP="00683AA9">
            <w:pPr>
              <w:spacing w:before="0"/>
              <w:jc w:val="center"/>
            </w:pPr>
            <w:r>
              <w:t>1</w:t>
            </w:r>
            <w:r w:rsidR="002548E4">
              <w:t>3</w:t>
            </w:r>
          </w:p>
        </w:tc>
      </w:tr>
      <w:tr w:rsidR="00861041" w:rsidRPr="005E100C" w:rsidTr="004F443F">
        <w:trPr>
          <w:trHeight w:val="491"/>
        </w:trPr>
        <w:tc>
          <w:tcPr>
            <w:tcW w:w="1080" w:type="dxa"/>
          </w:tcPr>
          <w:p w:rsidR="00861041" w:rsidRPr="005E100C" w:rsidRDefault="00861041" w:rsidP="00683AA9">
            <w:pPr>
              <w:numPr>
                <w:ilvl w:val="0"/>
                <w:numId w:val="51"/>
              </w:numPr>
              <w:spacing w:before="0"/>
              <w:jc w:val="center"/>
            </w:pPr>
            <w:r w:rsidRPr="005E100C">
              <w:t>1</w:t>
            </w:r>
            <w:r>
              <w:t>1</w:t>
            </w:r>
            <w:r w:rsidRPr="005E100C">
              <w:t>.</w:t>
            </w:r>
          </w:p>
        </w:tc>
        <w:tc>
          <w:tcPr>
            <w:tcW w:w="7920" w:type="dxa"/>
          </w:tcPr>
          <w:p w:rsidR="00861041" w:rsidRPr="005E100C" w:rsidRDefault="00861041" w:rsidP="00683AA9">
            <w:pPr>
              <w:spacing w:before="0"/>
            </w:pPr>
            <w:r w:rsidRPr="005E100C">
              <w:t>Лист регистрации изменений</w:t>
            </w:r>
          </w:p>
        </w:tc>
        <w:tc>
          <w:tcPr>
            <w:tcW w:w="611" w:type="dxa"/>
          </w:tcPr>
          <w:p w:rsidR="00861041" w:rsidRPr="005E100C" w:rsidRDefault="0001207E" w:rsidP="00683AA9">
            <w:pPr>
              <w:spacing w:before="0"/>
              <w:jc w:val="center"/>
            </w:pPr>
            <w:r>
              <w:t>1</w:t>
            </w:r>
            <w:r w:rsidR="002548E4">
              <w:t>6</w:t>
            </w:r>
          </w:p>
        </w:tc>
      </w:tr>
    </w:tbl>
    <w:p w:rsidR="00861041" w:rsidRDefault="00861041" w:rsidP="009E580B">
      <w:pPr>
        <w:jc w:val="center"/>
        <w:rPr>
          <w:b/>
          <w:sz w:val="22"/>
          <w:szCs w:val="22"/>
        </w:rPr>
      </w:pPr>
    </w:p>
    <w:p w:rsidR="00861041" w:rsidRDefault="00861041" w:rsidP="009C11D7">
      <w:pPr>
        <w:jc w:val="center"/>
        <w:rPr>
          <w:b/>
          <w:sz w:val="22"/>
          <w:szCs w:val="22"/>
        </w:rPr>
      </w:pPr>
    </w:p>
    <w:p w:rsidR="00861041" w:rsidRDefault="00861041" w:rsidP="009C11D7">
      <w:pPr>
        <w:jc w:val="center"/>
        <w:rPr>
          <w:b/>
          <w:sz w:val="22"/>
          <w:szCs w:val="22"/>
        </w:rPr>
      </w:pPr>
    </w:p>
    <w:p w:rsidR="00861041" w:rsidRDefault="00861041" w:rsidP="009C11D7">
      <w:pPr>
        <w:jc w:val="center"/>
        <w:rPr>
          <w:b/>
          <w:sz w:val="22"/>
          <w:szCs w:val="22"/>
        </w:rPr>
      </w:pPr>
    </w:p>
    <w:p w:rsidR="00D81BEB" w:rsidRPr="00861041" w:rsidRDefault="00861041" w:rsidP="009C11D7">
      <w:pPr>
        <w:jc w:val="center"/>
        <w:rPr>
          <w:b/>
        </w:rPr>
      </w:pPr>
      <w:r>
        <w:rPr>
          <w:b/>
          <w:sz w:val="22"/>
          <w:szCs w:val="22"/>
        </w:rPr>
        <w:br w:type="page"/>
      </w:r>
      <w:r w:rsidR="00D81BEB" w:rsidRPr="00861041">
        <w:rPr>
          <w:b/>
        </w:rPr>
        <w:lastRenderedPageBreak/>
        <w:t>1.</w:t>
      </w:r>
      <w:r w:rsidR="00D81BEB" w:rsidRPr="00861041">
        <w:t xml:space="preserve"> </w:t>
      </w:r>
      <w:r w:rsidR="00D81BEB" w:rsidRPr="00861041">
        <w:rPr>
          <w:b/>
        </w:rPr>
        <w:t>Пояснительная записка</w:t>
      </w:r>
    </w:p>
    <w:p w:rsidR="00D81BEB" w:rsidRPr="00861041" w:rsidRDefault="00D81BEB" w:rsidP="00123B8C">
      <w:pPr>
        <w:spacing w:before="0"/>
        <w:ind w:right="-57"/>
        <w:jc w:val="center"/>
      </w:pPr>
    </w:p>
    <w:p w:rsidR="00D81BEB" w:rsidRPr="00861041" w:rsidRDefault="00861041" w:rsidP="00D81BEB">
      <w:pPr>
        <w:spacing w:before="0" w:line="360" w:lineRule="auto"/>
        <w:ind w:firstLine="720"/>
        <w:jc w:val="both"/>
      </w:pPr>
      <w:r w:rsidRPr="00861041">
        <w:t>Рабочая программа</w:t>
      </w:r>
      <w:r w:rsidR="00D81BEB" w:rsidRPr="00861041">
        <w:t xml:space="preserve"> дисциплины составлен</w:t>
      </w:r>
      <w:r w:rsidR="004F443F">
        <w:t>а</w:t>
      </w:r>
      <w:r w:rsidR="00D81BEB" w:rsidRPr="00861041">
        <w:t xml:space="preserve"> в соответствии с требованиями </w:t>
      </w:r>
      <w:r w:rsidRPr="00861041">
        <w:t>ФГОС 3</w:t>
      </w:r>
      <w:r w:rsidR="00E92FB4" w:rsidRPr="00E92FB4">
        <w:t>+</w:t>
      </w:r>
      <w:r w:rsidR="00D81BEB" w:rsidRPr="00861041">
        <w:t xml:space="preserve"> по направлению подготовки </w:t>
      </w:r>
      <w:r w:rsidR="007B19FB">
        <w:rPr>
          <w:bCs/>
        </w:rPr>
        <w:t>0</w:t>
      </w:r>
      <w:r w:rsidR="00161818">
        <w:rPr>
          <w:bCs/>
        </w:rPr>
        <w:t>1</w:t>
      </w:r>
      <w:r w:rsidR="007B19FB">
        <w:rPr>
          <w:bCs/>
        </w:rPr>
        <w:t>.0</w:t>
      </w:r>
      <w:r w:rsidR="00621EB8">
        <w:rPr>
          <w:bCs/>
        </w:rPr>
        <w:t>3</w:t>
      </w:r>
      <w:r w:rsidR="007B19FB">
        <w:rPr>
          <w:bCs/>
        </w:rPr>
        <w:t>.0</w:t>
      </w:r>
      <w:r w:rsidR="00161818">
        <w:rPr>
          <w:bCs/>
        </w:rPr>
        <w:t>2</w:t>
      </w:r>
      <w:r w:rsidR="00D81BEB" w:rsidRPr="00861041">
        <w:rPr>
          <w:bCs/>
        </w:rPr>
        <w:t xml:space="preserve"> «</w:t>
      </w:r>
      <w:r w:rsidR="00161818">
        <w:rPr>
          <w:bCs/>
        </w:rPr>
        <w:t>Прикладная математика и информатика</w:t>
      </w:r>
      <w:r w:rsidR="007B19FB">
        <w:rPr>
          <w:bCs/>
        </w:rPr>
        <w:t xml:space="preserve">» </w:t>
      </w:r>
      <w:r w:rsidR="00D81BEB" w:rsidRPr="00861041">
        <w:rPr>
          <w:bCs/>
        </w:rPr>
        <w:t xml:space="preserve"> (квалификация (степень) «Бакалавр»).</w:t>
      </w:r>
      <w:r w:rsidR="00D81BEB" w:rsidRPr="00861041">
        <w:t xml:space="preserve">  </w:t>
      </w:r>
    </w:p>
    <w:p w:rsidR="00D81BEB" w:rsidRDefault="00861041" w:rsidP="005E20CB">
      <w:pPr>
        <w:spacing w:before="0" w:line="360" w:lineRule="auto"/>
        <w:ind w:firstLine="720"/>
        <w:jc w:val="both"/>
      </w:pPr>
      <w:r>
        <w:t>РП</w:t>
      </w:r>
      <w:r w:rsidR="00D81BEB" w:rsidRPr="00861041">
        <w:t xml:space="preserve"> представляет собой совокупность дидактических материалов, направленных на реализацию содержательных, методических и организационных условий подготовки по направлению </w:t>
      </w:r>
      <w:r w:rsidR="00AC3E77">
        <w:rPr>
          <w:bCs/>
        </w:rPr>
        <w:t>0</w:t>
      </w:r>
      <w:r w:rsidR="00161818">
        <w:rPr>
          <w:bCs/>
        </w:rPr>
        <w:t>1</w:t>
      </w:r>
      <w:r w:rsidR="00AC3E77">
        <w:rPr>
          <w:bCs/>
        </w:rPr>
        <w:t>.03.0</w:t>
      </w:r>
      <w:r w:rsidR="00161818">
        <w:rPr>
          <w:bCs/>
        </w:rPr>
        <w:t>2</w:t>
      </w:r>
      <w:r w:rsidR="00D81BEB" w:rsidRPr="00861041">
        <w:rPr>
          <w:bCs/>
        </w:rPr>
        <w:t xml:space="preserve"> «</w:t>
      </w:r>
      <w:r w:rsidR="00161818">
        <w:rPr>
          <w:bCs/>
        </w:rPr>
        <w:t>Прикладная математика и информатика</w:t>
      </w:r>
      <w:r w:rsidR="00D81BEB" w:rsidRPr="00861041">
        <w:rPr>
          <w:bCs/>
        </w:rPr>
        <w:t>».</w:t>
      </w:r>
      <w:r w:rsidR="00F07E00">
        <w:rPr>
          <w:bCs/>
        </w:rPr>
        <w:t xml:space="preserve"> </w:t>
      </w:r>
      <w:r>
        <w:rPr>
          <w:bCs/>
        </w:rPr>
        <w:t>РП</w:t>
      </w:r>
      <w:r w:rsidR="00D81BEB" w:rsidRPr="00861041">
        <w:rPr>
          <w:bCs/>
        </w:rPr>
        <w:t xml:space="preserve"> ориентирован</w:t>
      </w:r>
      <w:r>
        <w:rPr>
          <w:bCs/>
        </w:rPr>
        <w:t>а</w:t>
      </w:r>
      <w:r w:rsidR="00D81BEB" w:rsidRPr="00861041">
        <w:rPr>
          <w:bCs/>
        </w:rPr>
        <w:t xml:space="preserve"> на реализацию компетентностного </w:t>
      </w:r>
      <w:r w:rsidR="00D05E79" w:rsidRPr="00861041">
        <w:t>и личностно-ориентированного подхода в обучении, при которых образовательный процесс осуществляется на основе учета личностных, интеллектуальных, мотивационных и других особенностей обучающихся, и направлен на формирование профессиональных компетенций.</w:t>
      </w:r>
    </w:p>
    <w:p w:rsidR="002A5E3B" w:rsidRPr="00861041" w:rsidRDefault="002A5E3B" w:rsidP="005E20CB">
      <w:pPr>
        <w:spacing w:before="0" w:line="360" w:lineRule="auto"/>
        <w:ind w:firstLine="720"/>
        <w:jc w:val="both"/>
      </w:pPr>
      <w:r>
        <w:t xml:space="preserve">Дисциплина относится к </w:t>
      </w:r>
      <w:r w:rsidR="00621EB8">
        <w:t>базовой</w:t>
      </w:r>
      <w:r w:rsidR="001E2DA7">
        <w:t xml:space="preserve"> части блока </w:t>
      </w:r>
      <w:r w:rsidR="00F07E00">
        <w:t xml:space="preserve">1 в структуре </w:t>
      </w:r>
      <w:r>
        <w:t>образовательной программы</w:t>
      </w:r>
      <w:r w:rsidR="00C70D7C">
        <w:t>.</w:t>
      </w:r>
    </w:p>
    <w:p w:rsidR="00D81BEB" w:rsidRPr="001E2DA7" w:rsidRDefault="00D81BEB" w:rsidP="0020197C">
      <w:pPr>
        <w:spacing w:line="360" w:lineRule="auto"/>
        <w:ind w:firstLine="709"/>
        <w:jc w:val="both"/>
        <w:rPr>
          <w:color w:val="000000"/>
        </w:rPr>
      </w:pPr>
      <w:r w:rsidRPr="00861041">
        <w:rPr>
          <w:color w:val="000000"/>
        </w:rPr>
        <w:t xml:space="preserve">Трудоемкость дисциплины:  </w:t>
      </w:r>
      <w:r w:rsidR="00161818">
        <w:rPr>
          <w:color w:val="000000"/>
        </w:rPr>
        <w:t>3</w:t>
      </w:r>
      <w:r w:rsidR="0020197C">
        <w:rPr>
          <w:color w:val="000000"/>
        </w:rPr>
        <w:t xml:space="preserve"> з.е</w:t>
      </w:r>
      <w:r w:rsidR="0020197C" w:rsidRPr="0020197C">
        <w:rPr>
          <w:color w:val="000000"/>
        </w:rPr>
        <w:t>/ 1</w:t>
      </w:r>
      <w:r w:rsidR="00161818">
        <w:rPr>
          <w:color w:val="000000"/>
        </w:rPr>
        <w:t>08</w:t>
      </w:r>
      <w:r w:rsidR="0020197C" w:rsidRPr="0020197C">
        <w:rPr>
          <w:color w:val="000000"/>
        </w:rPr>
        <w:t xml:space="preserve"> </w:t>
      </w:r>
      <w:r w:rsidR="0020197C">
        <w:rPr>
          <w:color w:val="000000"/>
        </w:rPr>
        <w:t>ч</w:t>
      </w:r>
      <w:r w:rsidR="001E2DA7" w:rsidRPr="001E2DA7">
        <w:rPr>
          <w:color w:val="000000"/>
        </w:rPr>
        <w:t>;</w:t>
      </w:r>
    </w:p>
    <w:p w:rsidR="001E2DA7" w:rsidRPr="00787D3E" w:rsidRDefault="001E2DA7" w:rsidP="0020197C">
      <w:pPr>
        <w:spacing w:before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контактная работа</w:t>
      </w:r>
      <w:r w:rsidRPr="00787D3E">
        <w:rPr>
          <w:color w:val="000000"/>
        </w:rPr>
        <w:t>:</w:t>
      </w:r>
    </w:p>
    <w:p w:rsidR="001E2DA7" w:rsidRDefault="001E2DA7" w:rsidP="0020197C">
      <w:pPr>
        <w:spacing w:before="0" w:line="360" w:lineRule="auto"/>
        <w:ind w:firstLine="709"/>
        <w:jc w:val="both"/>
      </w:pPr>
      <w:r>
        <w:t xml:space="preserve">занятия лекционного типа – </w:t>
      </w:r>
      <w:r w:rsidR="001F57C8">
        <w:t>1</w:t>
      </w:r>
      <w:r w:rsidR="00161818">
        <w:t>4</w:t>
      </w:r>
      <w:r w:rsidRPr="00E33FD2">
        <w:t xml:space="preserve"> ч., </w:t>
      </w:r>
    </w:p>
    <w:p w:rsidR="001E2DA7" w:rsidRDefault="001E2DA7" w:rsidP="0020197C">
      <w:pPr>
        <w:spacing w:before="0" w:line="360" w:lineRule="auto"/>
        <w:ind w:firstLine="709"/>
        <w:jc w:val="both"/>
      </w:pPr>
      <w:r>
        <w:t>занятия семинарского типа (</w:t>
      </w:r>
      <w:r w:rsidRPr="00E33FD2">
        <w:t xml:space="preserve"> </w:t>
      </w:r>
      <w:r>
        <w:t xml:space="preserve">лабораторные работы) – </w:t>
      </w:r>
      <w:r w:rsidR="00161818">
        <w:t>34</w:t>
      </w:r>
      <w:r>
        <w:t xml:space="preserve"> ч.,</w:t>
      </w:r>
      <w:r w:rsidRPr="00E33FD2">
        <w:t xml:space="preserve"> </w:t>
      </w:r>
    </w:p>
    <w:p w:rsidR="001E2DA7" w:rsidRDefault="001E2DA7" w:rsidP="0020197C">
      <w:pPr>
        <w:spacing w:before="0" w:line="360" w:lineRule="auto"/>
        <w:ind w:firstLine="709"/>
        <w:jc w:val="both"/>
      </w:pPr>
      <w:r>
        <w:t xml:space="preserve">контроль самостоятельной работы – </w:t>
      </w:r>
      <w:r w:rsidR="001F57C8">
        <w:t>4</w:t>
      </w:r>
      <w:r>
        <w:t xml:space="preserve">  ч.,</w:t>
      </w:r>
    </w:p>
    <w:p w:rsidR="001E2DA7" w:rsidRDefault="001E2DA7" w:rsidP="0020197C">
      <w:pPr>
        <w:spacing w:before="0" w:line="360" w:lineRule="auto"/>
        <w:ind w:firstLine="709"/>
        <w:jc w:val="both"/>
      </w:pPr>
      <w:r>
        <w:t xml:space="preserve">иная контактная работа – </w:t>
      </w:r>
      <w:r w:rsidR="0020197C">
        <w:t>0,3</w:t>
      </w:r>
      <w:r>
        <w:t xml:space="preserve"> ч.,</w:t>
      </w:r>
    </w:p>
    <w:p w:rsidR="001E2DA7" w:rsidRDefault="001E2DA7" w:rsidP="0020197C">
      <w:pPr>
        <w:spacing w:before="0" w:line="360" w:lineRule="auto"/>
        <w:ind w:firstLine="709"/>
        <w:jc w:val="both"/>
      </w:pPr>
      <w:r>
        <w:t>контролируемая письменная работа – ___ ч.,</w:t>
      </w:r>
    </w:p>
    <w:p w:rsidR="001E2DA7" w:rsidRDefault="001E2DA7" w:rsidP="0020197C">
      <w:pPr>
        <w:spacing w:before="0" w:line="360" w:lineRule="auto"/>
        <w:ind w:firstLine="709"/>
        <w:jc w:val="both"/>
      </w:pPr>
      <w:r w:rsidRPr="00E33FD2">
        <w:t>СР</w:t>
      </w:r>
      <w:r>
        <w:t xml:space="preserve"> – </w:t>
      </w:r>
      <w:r>
        <w:softHyphen/>
      </w:r>
      <w:r>
        <w:softHyphen/>
      </w:r>
      <w:r w:rsidR="00161818">
        <w:t>29</w:t>
      </w:r>
      <w:r w:rsidRPr="00E33FD2">
        <w:t xml:space="preserve"> ч.</w:t>
      </w:r>
      <w:r>
        <w:t>,</w:t>
      </w:r>
    </w:p>
    <w:p w:rsidR="001E2DA7" w:rsidRPr="00666EF9" w:rsidRDefault="001E2DA7" w:rsidP="0020197C">
      <w:pPr>
        <w:spacing w:before="0" w:line="360" w:lineRule="auto"/>
        <w:ind w:firstLine="709"/>
        <w:jc w:val="both"/>
      </w:pPr>
      <w:r>
        <w:t xml:space="preserve">контроль – </w:t>
      </w:r>
      <w:r w:rsidR="0020197C">
        <w:t>26,7</w:t>
      </w:r>
      <w:r>
        <w:t xml:space="preserve"> ч.</w:t>
      </w:r>
    </w:p>
    <w:p w:rsidR="00D81BEB" w:rsidRPr="00861041" w:rsidRDefault="00D81BEB" w:rsidP="00D81BEB">
      <w:pPr>
        <w:spacing w:line="360" w:lineRule="auto"/>
        <w:ind w:firstLine="709"/>
        <w:jc w:val="both"/>
        <w:rPr>
          <w:color w:val="000000"/>
        </w:rPr>
      </w:pPr>
      <w:r w:rsidRPr="00861041">
        <w:rPr>
          <w:color w:val="000000"/>
        </w:rPr>
        <w:t>Ключевые слова:</w:t>
      </w:r>
      <w:r w:rsidR="005E20CB" w:rsidRPr="00861041">
        <w:rPr>
          <w:color w:val="000000"/>
        </w:rPr>
        <w:t xml:space="preserve"> компьютерные сети, </w:t>
      </w:r>
      <w:r w:rsidR="001F57C8">
        <w:rPr>
          <w:color w:val="000000"/>
        </w:rPr>
        <w:t>сетевые</w:t>
      </w:r>
      <w:r w:rsidR="002966EC" w:rsidRPr="00861041">
        <w:rPr>
          <w:color w:val="000000"/>
        </w:rPr>
        <w:t xml:space="preserve"> протоколы, сетевые устройства, сетевые модели</w:t>
      </w:r>
    </w:p>
    <w:p w:rsidR="00D81BEB" w:rsidRPr="00861041" w:rsidRDefault="00D81BEB" w:rsidP="00D81BEB">
      <w:pPr>
        <w:spacing w:line="360" w:lineRule="auto"/>
        <w:ind w:firstLine="709"/>
        <w:jc w:val="both"/>
      </w:pPr>
      <w:r w:rsidRPr="00861041">
        <w:t>Составитель: А.Х. Панеш, канд. техн. наук, доцент кафедры прикладной математики</w:t>
      </w:r>
      <w:r w:rsidR="001E2DA7">
        <w:t>,</w:t>
      </w:r>
      <w:r w:rsidRPr="00861041">
        <w:t xml:space="preserve">  информационных технологий</w:t>
      </w:r>
      <w:r w:rsidR="001E2DA7">
        <w:t xml:space="preserve"> и информационной безопасности</w:t>
      </w:r>
      <w:r w:rsidRPr="00861041">
        <w:t>.</w:t>
      </w:r>
    </w:p>
    <w:p w:rsidR="00651484" w:rsidRPr="00667369" w:rsidRDefault="00D81BEB" w:rsidP="00C31BBE">
      <w:pPr>
        <w:spacing w:before="0"/>
        <w:ind w:right="-57"/>
        <w:jc w:val="center"/>
        <w:rPr>
          <w:b/>
        </w:rPr>
      </w:pPr>
      <w:r w:rsidRPr="00861041">
        <w:br w:type="page"/>
      </w:r>
      <w:r w:rsidR="00F80FE1" w:rsidRPr="00667369">
        <w:rPr>
          <w:b/>
        </w:rPr>
        <w:lastRenderedPageBreak/>
        <w:t>1</w:t>
      </w:r>
      <w:r w:rsidR="00E638E2" w:rsidRPr="00667369">
        <w:rPr>
          <w:b/>
        </w:rPr>
        <w:t xml:space="preserve">. </w:t>
      </w:r>
      <w:r w:rsidR="001A7B24" w:rsidRPr="00667369">
        <w:rPr>
          <w:b/>
        </w:rPr>
        <w:t xml:space="preserve">Цели и задачи дисциплины </w:t>
      </w:r>
      <w:r w:rsidR="007B1FC0" w:rsidRPr="00667369">
        <w:rPr>
          <w:b/>
        </w:rPr>
        <w:t>(модуля)</w:t>
      </w:r>
    </w:p>
    <w:p w:rsidR="007D70DF" w:rsidRPr="00E638E2" w:rsidRDefault="007D70DF" w:rsidP="00E638E2">
      <w:pPr>
        <w:ind w:firstLine="709"/>
        <w:rPr>
          <w:b/>
        </w:rPr>
      </w:pPr>
    </w:p>
    <w:p w:rsidR="00651484" w:rsidRDefault="00F80FE1" w:rsidP="00667369">
      <w:pPr>
        <w:spacing w:before="0" w:line="288" w:lineRule="auto"/>
        <w:ind w:left="709" w:hanging="425"/>
      </w:pPr>
      <w:r>
        <w:t>Изучение дисциплины направлено на формирование следующих компетенций</w:t>
      </w:r>
      <w:r w:rsidR="00B55A3D" w:rsidRPr="00E638E2">
        <w:t>:</w:t>
      </w:r>
    </w:p>
    <w:p w:rsidR="00917598" w:rsidRDefault="00917598" w:rsidP="00917598">
      <w:pPr>
        <w:numPr>
          <w:ilvl w:val="0"/>
          <w:numId w:val="48"/>
        </w:numPr>
        <w:tabs>
          <w:tab w:val="left" w:pos="993"/>
        </w:tabs>
        <w:spacing w:before="0" w:line="288" w:lineRule="auto"/>
        <w:ind w:left="0" w:firstLine="567"/>
        <w:jc w:val="both"/>
      </w:pPr>
      <w:r w:rsidRPr="00917598"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(ОПК-4);</w:t>
      </w:r>
    </w:p>
    <w:p w:rsidR="00917598" w:rsidRPr="002C07B7" w:rsidRDefault="00917598" w:rsidP="00917598">
      <w:pPr>
        <w:pStyle w:val="BodyTextIndent"/>
        <w:numPr>
          <w:ilvl w:val="0"/>
          <w:numId w:val="48"/>
        </w:numPr>
        <w:tabs>
          <w:tab w:val="left" w:pos="993"/>
        </w:tabs>
        <w:suppressAutoHyphens/>
        <w:ind w:left="0" w:firstLine="567"/>
        <w:rPr>
          <w:szCs w:val="28"/>
        </w:rPr>
      </w:pPr>
      <w:r w:rsidRPr="002C07B7">
        <w:rPr>
          <w:szCs w:val="28"/>
        </w:rPr>
        <w:t>способность собирать, обрабатывать и интерпретировать данные современных научных исследований, необходимые для формирования выводов по соответствующим научным исследованиям (ПК-1);</w:t>
      </w:r>
    </w:p>
    <w:p w:rsidR="00557CB6" w:rsidRPr="00557CB6" w:rsidRDefault="00BA2D3E" w:rsidP="00557CB6">
      <w:pPr>
        <w:spacing w:line="288" w:lineRule="auto"/>
        <w:jc w:val="both"/>
      </w:pPr>
      <w:r w:rsidRPr="00557CB6">
        <w:t>Показателями компетенций являются:</w:t>
      </w:r>
      <w:r w:rsidR="00557CB6" w:rsidRPr="00557CB6">
        <w:t xml:space="preserve"> </w:t>
      </w:r>
    </w:p>
    <w:p w:rsidR="00BA2D3E" w:rsidRPr="007A3904" w:rsidRDefault="00BA2D3E" w:rsidP="00BA2D3E">
      <w:pPr>
        <w:spacing w:line="288" w:lineRule="auto"/>
        <w:jc w:val="both"/>
        <w:rPr>
          <w:u w:val="single"/>
        </w:rPr>
      </w:pPr>
      <w:r w:rsidRPr="007A3904">
        <w:rPr>
          <w:u w:val="single"/>
        </w:rPr>
        <w:t xml:space="preserve">Знания 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  <w:jc w:val="both"/>
      </w:pPr>
      <w:r w:rsidRPr="007A3904">
        <w:t>Аппаратное обеспечение персонального компьютера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  <w:jc w:val="both"/>
      </w:pPr>
      <w:r w:rsidRPr="007A3904">
        <w:t>Операционные системы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  <w:jc w:val="both"/>
      </w:pPr>
      <w:r w:rsidRPr="007A3904">
        <w:t>Двоичное представление данных.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  <w:jc w:val="both"/>
      </w:pPr>
      <w:r w:rsidRPr="007A3904">
        <w:t>Принципы связи и обмен данными в локальной проводной сети.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  <w:jc w:val="both"/>
      </w:pPr>
      <w:r w:rsidRPr="007A3904">
        <w:t xml:space="preserve">Уровни доступа и распределения в сети </w:t>
      </w:r>
      <w:r w:rsidRPr="007A3904">
        <w:rPr>
          <w:lang w:val="en-US"/>
        </w:rPr>
        <w:t>Ethernet</w:t>
      </w:r>
      <w:r w:rsidRPr="007A3904">
        <w:t>.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right="20" w:hanging="426"/>
      </w:pPr>
      <w:r w:rsidRPr="007A3904">
        <w:t>Структура сети Интернет и принципы обмена данными между узлами в сети Интернет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  <w:jc w:val="both"/>
      </w:pPr>
      <w:r w:rsidRPr="007A3904">
        <w:t>Схема подключения к Интернету через поставщика услуг.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  <w:jc w:val="both"/>
      </w:pPr>
      <w:r w:rsidRPr="007A3904">
        <w:t>Виды, характеристики и маркировка сетевых кабелей и контактов.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right="20" w:hanging="426"/>
        <w:rPr>
          <w:lang w:val="en-US"/>
        </w:rPr>
      </w:pPr>
      <w:r w:rsidRPr="007A3904">
        <w:t xml:space="preserve">Сетевая адресация. </w:t>
      </w:r>
      <w:r w:rsidRPr="007A3904">
        <w:rPr>
          <w:lang w:val="en-US"/>
        </w:rPr>
        <w:t>IP</w:t>
      </w:r>
      <w:r w:rsidRPr="007A3904">
        <w:t xml:space="preserve">-адреса и маски подсети. Типы </w:t>
      </w:r>
      <w:r w:rsidRPr="007A3904">
        <w:rPr>
          <w:lang w:val="en-US"/>
        </w:rPr>
        <w:t>IP</w:t>
      </w:r>
      <w:r w:rsidRPr="007A3904">
        <w:t xml:space="preserve">-адресов и методы их получения. </w:t>
      </w:r>
      <w:r w:rsidRPr="007A3904">
        <w:rPr>
          <w:lang w:val="en-US"/>
        </w:rPr>
        <w:t>DHCP.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  <w:jc w:val="both"/>
      </w:pPr>
      <w:r w:rsidRPr="007A3904">
        <w:t xml:space="preserve">Многоуровневая модель </w:t>
      </w:r>
      <w:r w:rsidRPr="007A3904">
        <w:rPr>
          <w:lang w:val="en-US"/>
        </w:rPr>
        <w:t>OSI</w:t>
      </w:r>
      <w:r w:rsidRPr="007A3904">
        <w:t xml:space="preserve"> и сетевые протоколы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  <w:jc w:val="both"/>
      </w:pPr>
      <w:r w:rsidRPr="007A3904">
        <w:t>Беспроводные технологии и локальные сети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right="20" w:hanging="426"/>
        <w:jc w:val="both"/>
      </w:pPr>
      <w:r w:rsidRPr="007A3904">
        <w:t>Угрозы безопасности в локальной компьютерной сети. Методы атак и политика безопасности. Межсетевые экраны. Вопросы безопасности, актуальные для провайдеров.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right="20" w:hanging="426"/>
        <w:rPr>
          <w:lang w:val="en-US"/>
        </w:rPr>
      </w:pPr>
      <w:r w:rsidRPr="007A3904">
        <w:t xml:space="preserve">Основные сетевые службы. Архитектура клиент-сервер. </w:t>
      </w:r>
      <w:r w:rsidRPr="007A3904">
        <w:rPr>
          <w:lang w:val="en-US"/>
        </w:rPr>
        <w:t>IP</w:t>
      </w:r>
      <w:r w:rsidRPr="007A3904">
        <w:t xml:space="preserve">-сервисы и принципы их работы. Электронная почта. Служба доменных имен </w:t>
      </w:r>
      <w:r w:rsidRPr="007A3904">
        <w:rPr>
          <w:lang w:val="en-US"/>
        </w:rPr>
        <w:t>DNS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  <w:jc w:val="both"/>
      </w:pPr>
      <w:r w:rsidRPr="007A3904">
        <w:t xml:space="preserve">Архитектура и возможности системы </w:t>
      </w:r>
      <w:r w:rsidRPr="007A3904">
        <w:rPr>
          <w:lang w:val="en-US"/>
        </w:rPr>
        <w:t>Cisco</w:t>
      </w:r>
      <w:r w:rsidRPr="007A3904">
        <w:t xml:space="preserve"> </w:t>
      </w:r>
      <w:r w:rsidRPr="007A3904">
        <w:rPr>
          <w:lang w:val="en-US"/>
        </w:rPr>
        <w:t>IOS</w:t>
      </w:r>
      <w:r w:rsidRPr="007A3904">
        <w:t>.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  <w:jc w:val="both"/>
      </w:pPr>
      <w:r w:rsidRPr="007A3904">
        <w:t>Основные протоколы маршрутизации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</w:pPr>
      <w:r w:rsidRPr="007A3904">
        <w:t xml:space="preserve">Структура </w:t>
      </w:r>
      <w:r w:rsidRPr="007A3904">
        <w:rPr>
          <w:lang w:val="en-US"/>
        </w:rPr>
        <w:t>IP</w:t>
      </w:r>
      <w:r w:rsidRPr="007A3904">
        <w:t>-адресация в ЛВС.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  <w:rPr>
          <w:lang w:val="en-US"/>
        </w:rPr>
      </w:pPr>
      <w:r w:rsidRPr="007A3904">
        <w:t xml:space="preserve">Трансляция адресов </w:t>
      </w:r>
      <w:r w:rsidRPr="007A3904">
        <w:rPr>
          <w:lang w:val="en-US"/>
        </w:rPr>
        <w:t xml:space="preserve">NAT </w:t>
      </w:r>
      <w:r w:rsidRPr="007A3904">
        <w:t xml:space="preserve">и </w:t>
      </w:r>
      <w:r w:rsidRPr="007A3904">
        <w:rPr>
          <w:lang w:val="en-US"/>
        </w:rPr>
        <w:t>PAT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</w:pPr>
      <w:r w:rsidRPr="007A3904">
        <w:t xml:space="preserve">Базовые настройки коммутатора </w:t>
      </w:r>
      <w:r w:rsidRPr="007A3904">
        <w:rPr>
          <w:lang w:val="en-US"/>
        </w:rPr>
        <w:t>Cisco</w:t>
      </w:r>
      <w:r w:rsidRPr="007A3904">
        <w:t xml:space="preserve"> </w:t>
      </w:r>
      <w:r w:rsidRPr="007A3904">
        <w:rPr>
          <w:lang w:val="en-US"/>
        </w:rPr>
        <w:t>Catalyst</w:t>
      </w:r>
      <w:r w:rsidRPr="007A3904">
        <w:t xml:space="preserve"> 2960.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426"/>
        </w:tabs>
        <w:spacing w:before="0" w:line="288" w:lineRule="auto"/>
        <w:ind w:left="426" w:hanging="426"/>
      </w:pPr>
      <w:r w:rsidRPr="007A3904">
        <w:t>Механизмы резервного копирования и аварийного восстановления в сети</w:t>
      </w:r>
    </w:p>
    <w:p w:rsidR="00BA2D3E" w:rsidRPr="007A3904" w:rsidRDefault="00BA2D3E" w:rsidP="00BA2D3E">
      <w:pPr>
        <w:tabs>
          <w:tab w:val="left" w:pos="426"/>
        </w:tabs>
        <w:spacing w:before="0" w:line="288" w:lineRule="auto"/>
        <w:ind w:left="426"/>
      </w:pPr>
    </w:p>
    <w:p w:rsidR="00BA2D3E" w:rsidRPr="007A3904" w:rsidRDefault="00BA2D3E" w:rsidP="00BA2D3E">
      <w:pPr>
        <w:shd w:val="clear" w:color="auto" w:fill="FFFFFF"/>
        <w:spacing w:before="0" w:line="288" w:lineRule="auto"/>
        <w:rPr>
          <w:color w:val="000000"/>
          <w:u w:val="single"/>
        </w:rPr>
      </w:pPr>
      <w:r w:rsidRPr="007A3904">
        <w:rPr>
          <w:color w:val="000000"/>
          <w:u w:val="single"/>
        </w:rPr>
        <w:t>Умения: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370"/>
        </w:tabs>
        <w:spacing w:before="0" w:line="288" w:lineRule="auto"/>
        <w:ind w:left="380" w:hanging="360"/>
      </w:pPr>
      <w:r w:rsidRPr="007A3904">
        <w:t>Выполнять установку персонального компьютера, включая операционную систему, интерфейсные платы и периферийные устройства;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370"/>
        </w:tabs>
        <w:spacing w:before="0" w:line="288" w:lineRule="auto"/>
        <w:ind w:left="380" w:hanging="360"/>
      </w:pPr>
      <w:r w:rsidRPr="007A3904">
        <w:lastRenderedPageBreak/>
        <w:t>Проектировать и устанавливать домашнюю сеть или сеть малого предприятия, а также подключать ее к Интернету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370"/>
        </w:tabs>
        <w:spacing w:before="0" w:line="288" w:lineRule="auto"/>
        <w:ind w:left="380" w:hanging="360"/>
      </w:pPr>
      <w:r w:rsidRPr="007A3904">
        <w:t>Выполнять проверку и устранять неполадки сети и подключения к Интернету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380"/>
        </w:tabs>
        <w:spacing w:before="0" w:line="288" w:lineRule="auto"/>
        <w:ind w:left="380" w:hanging="360"/>
      </w:pPr>
      <w:r w:rsidRPr="007A3904">
        <w:t>Обеспечивать общий доступ нескольких компьютеров к сетевым ресурсам (файлам, принтерам и др.)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370"/>
        </w:tabs>
        <w:spacing w:before="0" w:line="288" w:lineRule="auto"/>
        <w:ind w:left="380" w:hanging="360"/>
      </w:pPr>
      <w:r w:rsidRPr="007A3904">
        <w:t>Выявлять и устранять угрозы безопасности домашней локальной компьютерной сети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370"/>
        </w:tabs>
        <w:spacing w:before="0" w:line="288" w:lineRule="auto"/>
        <w:ind w:left="380" w:hanging="360"/>
      </w:pPr>
      <w:r w:rsidRPr="007A3904">
        <w:t>Настраивать и проверять распространенные Интернет-приложения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370"/>
        </w:tabs>
        <w:spacing w:before="0" w:line="288" w:lineRule="auto"/>
        <w:ind w:left="380" w:hanging="360"/>
      </w:pPr>
      <w:r w:rsidRPr="007A3904">
        <w:t xml:space="preserve">Настраивать базовые </w:t>
      </w:r>
      <w:r w:rsidRPr="007A3904">
        <w:rPr>
          <w:lang w:val="en-US"/>
        </w:rPr>
        <w:t>IP</w:t>
      </w:r>
      <w:r w:rsidRPr="007A3904">
        <w:t>-сервисы при помощи графического интерфейса ОС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375"/>
        </w:tabs>
        <w:spacing w:before="0" w:line="288" w:lineRule="auto"/>
        <w:ind w:left="380" w:hanging="360"/>
      </w:pPr>
      <w:r w:rsidRPr="007A3904">
        <w:t xml:space="preserve">Устанавливать и настраивать устройства с системой </w:t>
      </w:r>
      <w:r w:rsidRPr="007A3904">
        <w:rPr>
          <w:lang w:val="en-US"/>
        </w:rPr>
        <w:t>Cisco</w:t>
      </w:r>
      <w:r w:rsidRPr="007A3904">
        <w:t xml:space="preserve"> </w:t>
      </w:r>
      <w:r w:rsidRPr="007A3904">
        <w:rPr>
          <w:lang w:val="en-US"/>
        </w:rPr>
        <w:t>IOS</w:t>
      </w:r>
      <w:r w:rsidRPr="007A3904">
        <w:t xml:space="preserve"> для подключения к Интернету и к серверам, а также выполнять поиск и устранение неполадок;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370"/>
        </w:tabs>
        <w:spacing w:before="0" w:line="288" w:lineRule="auto"/>
        <w:ind w:left="380" w:hanging="360"/>
      </w:pPr>
      <w:r w:rsidRPr="007A3904">
        <w:t>Проектировать базовую проводную инфраструктуру для поддержки сетевого трафика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380"/>
        </w:tabs>
        <w:spacing w:before="0" w:line="288" w:lineRule="auto"/>
        <w:ind w:left="380" w:hanging="360"/>
      </w:pPr>
      <w:r w:rsidRPr="007A3904">
        <w:t xml:space="preserve">Обеспечивать подключение к сети </w:t>
      </w:r>
      <w:r w:rsidRPr="007A3904">
        <w:rPr>
          <w:lang w:val="en-US"/>
        </w:rPr>
        <w:t>WAN</w:t>
      </w:r>
      <w:r w:rsidRPr="007A3904">
        <w:t xml:space="preserve"> с использованием сервисов телекоммуникационных компаний;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370"/>
        </w:tabs>
        <w:spacing w:before="0" w:line="288" w:lineRule="auto"/>
        <w:ind w:left="380" w:hanging="360"/>
      </w:pPr>
      <w:r w:rsidRPr="007A3904">
        <w:t>Выполнять адекватные процедуры восстановления при авариях и осуществлять резервирование сервера;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370"/>
        </w:tabs>
        <w:spacing w:before="0" w:line="288" w:lineRule="auto"/>
        <w:ind w:left="380" w:hanging="360"/>
      </w:pPr>
      <w:r w:rsidRPr="007A3904">
        <w:t>Контролировать производительность сети и выявлять сбои</w:t>
      </w:r>
    </w:p>
    <w:p w:rsidR="00BA2D3E" w:rsidRPr="007A3904" w:rsidRDefault="00BA2D3E" w:rsidP="00555C22">
      <w:pPr>
        <w:numPr>
          <w:ilvl w:val="0"/>
          <w:numId w:val="7"/>
        </w:numPr>
        <w:tabs>
          <w:tab w:val="left" w:pos="370"/>
        </w:tabs>
        <w:spacing w:before="0" w:line="288" w:lineRule="auto"/>
        <w:ind w:left="380" w:hanging="360"/>
      </w:pPr>
      <w:r w:rsidRPr="007A3904">
        <w:t>Выявлять и устранять неполадки с использованием структурированной многоуровневой процедуры.</w:t>
      </w:r>
    </w:p>
    <w:p w:rsidR="00BA2D3E" w:rsidRPr="007A3904" w:rsidRDefault="00BA2D3E" w:rsidP="00BA2D3E">
      <w:pPr>
        <w:tabs>
          <w:tab w:val="left" w:pos="370"/>
        </w:tabs>
        <w:spacing w:before="0" w:line="288" w:lineRule="auto"/>
        <w:ind w:left="380"/>
      </w:pPr>
    </w:p>
    <w:p w:rsidR="00BA2D3E" w:rsidRPr="007A3904" w:rsidRDefault="00BA2D3E" w:rsidP="00BA2D3E">
      <w:pPr>
        <w:shd w:val="clear" w:color="auto" w:fill="FFFFFF"/>
        <w:spacing w:before="0" w:line="360" w:lineRule="auto"/>
        <w:rPr>
          <w:color w:val="000000"/>
          <w:u w:val="single"/>
        </w:rPr>
      </w:pPr>
      <w:r w:rsidRPr="007A3904">
        <w:rPr>
          <w:color w:val="000000"/>
          <w:u w:val="single"/>
        </w:rPr>
        <w:t>Навыки</w:t>
      </w:r>
    </w:p>
    <w:p w:rsidR="00BA2D3E" w:rsidRPr="00AF6930" w:rsidRDefault="00BA2D3E" w:rsidP="00AF6930">
      <w:pPr>
        <w:numPr>
          <w:ilvl w:val="0"/>
          <w:numId w:val="7"/>
        </w:numPr>
        <w:spacing w:before="0" w:line="288" w:lineRule="auto"/>
        <w:ind w:left="380" w:hanging="360"/>
        <w:rPr>
          <w:color w:val="000000"/>
        </w:rPr>
      </w:pPr>
      <w:r w:rsidRPr="00AF6930">
        <w:rPr>
          <w:color w:val="000000"/>
        </w:rPr>
        <w:t xml:space="preserve">Создания и настройки одноранговой сети, </w:t>
      </w:r>
      <w:r w:rsidR="00E33A4F">
        <w:rPr>
          <w:color w:val="000000"/>
        </w:rPr>
        <w:t xml:space="preserve"> </w:t>
      </w:r>
      <w:r w:rsidRPr="00AF6930">
        <w:rPr>
          <w:color w:val="000000"/>
        </w:rPr>
        <w:t>компьютерной сети с помощью маршутизатора</w:t>
      </w:r>
      <w:r w:rsidR="003A2657">
        <w:rPr>
          <w:color w:val="000000"/>
        </w:rPr>
        <w:t xml:space="preserve"> </w:t>
      </w:r>
      <w:r w:rsidRPr="00AF6930">
        <w:rPr>
          <w:color w:val="000000"/>
        </w:rPr>
        <w:t xml:space="preserve"> беспроводной сети</w:t>
      </w:r>
    </w:p>
    <w:p w:rsidR="00BA2D3E" w:rsidRPr="00AF6930" w:rsidRDefault="00BA2D3E" w:rsidP="00AF6930">
      <w:pPr>
        <w:numPr>
          <w:ilvl w:val="0"/>
          <w:numId w:val="7"/>
        </w:numPr>
        <w:spacing w:before="0" w:line="288" w:lineRule="auto"/>
        <w:ind w:left="380" w:hanging="360"/>
        <w:jc w:val="both"/>
        <w:rPr>
          <w:color w:val="000000"/>
        </w:rPr>
      </w:pPr>
      <w:r w:rsidRPr="00AF6930">
        <w:rPr>
          <w:color w:val="000000"/>
        </w:rPr>
        <w:t>Создания подсетей и настройки обмена данными</w:t>
      </w:r>
    </w:p>
    <w:p w:rsidR="00BA2D3E" w:rsidRPr="00AF6930" w:rsidRDefault="00BA2D3E" w:rsidP="00AF6930">
      <w:pPr>
        <w:numPr>
          <w:ilvl w:val="0"/>
          <w:numId w:val="7"/>
        </w:numPr>
        <w:spacing w:before="0" w:line="288" w:lineRule="auto"/>
        <w:ind w:left="380" w:right="20" w:hanging="360"/>
        <w:rPr>
          <w:color w:val="000000"/>
        </w:rPr>
      </w:pPr>
      <w:r w:rsidRPr="00AF6930">
        <w:rPr>
          <w:color w:val="000000"/>
        </w:rPr>
        <w:t>Установки и настройки сетевых устройств: сетевых плат, маршрутизаторов, коммутаторов и др.</w:t>
      </w:r>
    </w:p>
    <w:p w:rsidR="00BA2D3E" w:rsidRPr="00AF6930" w:rsidRDefault="00BA2D3E" w:rsidP="00AF6930">
      <w:pPr>
        <w:numPr>
          <w:ilvl w:val="0"/>
          <w:numId w:val="7"/>
        </w:numPr>
        <w:spacing w:before="0" w:line="288" w:lineRule="auto"/>
        <w:ind w:left="380" w:right="20" w:hanging="360"/>
        <w:rPr>
          <w:color w:val="000000"/>
        </w:rPr>
      </w:pPr>
      <w:r w:rsidRPr="00AF6930">
        <w:rPr>
          <w:color w:val="000000"/>
        </w:rPr>
        <w:t xml:space="preserve">Использования основных команд для проверки подключения к Интернету, отслеживания сетевых пакетов, параметров </w:t>
      </w:r>
      <w:r w:rsidRPr="00AF6930">
        <w:rPr>
          <w:color w:val="000000"/>
          <w:lang w:val="en-US"/>
        </w:rPr>
        <w:t>IP</w:t>
      </w:r>
      <w:r w:rsidRPr="00AF6930">
        <w:rPr>
          <w:color w:val="000000"/>
        </w:rPr>
        <w:t>-адресации</w:t>
      </w:r>
    </w:p>
    <w:p w:rsidR="00BA2D3E" w:rsidRPr="00AF6930" w:rsidRDefault="00BA2D3E" w:rsidP="00AF6930">
      <w:pPr>
        <w:numPr>
          <w:ilvl w:val="0"/>
          <w:numId w:val="7"/>
        </w:numPr>
        <w:spacing w:before="0" w:line="288" w:lineRule="auto"/>
        <w:ind w:left="426" w:hanging="426"/>
        <w:jc w:val="both"/>
        <w:rPr>
          <w:color w:val="000000"/>
        </w:rPr>
      </w:pPr>
      <w:r w:rsidRPr="00AF6930">
        <w:rPr>
          <w:color w:val="000000"/>
        </w:rPr>
        <w:t>Монтажа кабелей «витая пара» и подключение компьютера к сети</w:t>
      </w:r>
    </w:p>
    <w:p w:rsidR="00BA2D3E" w:rsidRPr="00AF6930" w:rsidRDefault="00BA2D3E" w:rsidP="00AF6930">
      <w:pPr>
        <w:numPr>
          <w:ilvl w:val="0"/>
          <w:numId w:val="7"/>
        </w:numPr>
        <w:spacing w:before="0" w:line="288" w:lineRule="auto"/>
        <w:ind w:left="426" w:hanging="426"/>
        <w:jc w:val="both"/>
        <w:rPr>
          <w:color w:val="000000"/>
        </w:rPr>
      </w:pPr>
      <w:r w:rsidRPr="00AF6930">
        <w:rPr>
          <w:color w:val="000000"/>
        </w:rPr>
        <w:t>Настройки безопасности компьютерной сети</w:t>
      </w:r>
    </w:p>
    <w:p w:rsidR="00BA2D3E" w:rsidRPr="00AF6930" w:rsidRDefault="00BA2D3E" w:rsidP="00AF6930">
      <w:pPr>
        <w:numPr>
          <w:ilvl w:val="0"/>
          <w:numId w:val="7"/>
        </w:numPr>
        <w:spacing w:before="0" w:line="288" w:lineRule="auto"/>
        <w:ind w:left="426" w:hanging="426"/>
        <w:jc w:val="both"/>
        <w:rPr>
          <w:color w:val="000000"/>
        </w:rPr>
      </w:pPr>
      <w:r w:rsidRPr="00AF6930">
        <w:rPr>
          <w:color w:val="000000"/>
        </w:rPr>
        <w:t>Поиска и устранения проблем в компьютерных сетях, их обслуживания.</w:t>
      </w:r>
    </w:p>
    <w:p w:rsidR="00BA2D3E" w:rsidRPr="00AF6930" w:rsidRDefault="00BA2D3E" w:rsidP="00AF6930">
      <w:pPr>
        <w:numPr>
          <w:ilvl w:val="0"/>
          <w:numId w:val="7"/>
        </w:numPr>
        <w:spacing w:before="0" w:line="288" w:lineRule="auto"/>
        <w:ind w:left="426" w:hanging="426"/>
        <w:jc w:val="both"/>
        <w:rPr>
          <w:color w:val="000000"/>
        </w:rPr>
      </w:pPr>
      <w:r w:rsidRPr="00AF6930">
        <w:rPr>
          <w:color w:val="000000"/>
        </w:rPr>
        <w:t>Отслеживания пакетов в сети и проектирования сетевых брандмауэров.</w:t>
      </w:r>
    </w:p>
    <w:p w:rsidR="00BA2D3E" w:rsidRPr="00BA2D3E" w:rsidRDefault="00BA2D3E" w:rsidP="00AF6930">
      <w:pPr>
        <w:autoSpaceDE w:val="0"/>
        <w:autoSpaceDN w:val="0"/>
        <w:adjustRightInd w:val="0"/>
        <w:spacing w:before="0" w:line="288" w:lineRule="auto"/>
      </w:pPr>
    </w:p>
    <w:p w:rsidR="00BA2D3E" w:rsidRPr="00BA2D3E" w:rsidRDefault="00BA2D3E" w:rsidP="00BA2D3E">
      <w:pPr>
        <w:tabs>
          <w:tab w:val="left" w:pos="1134"/>
        </w:tabs>
        <w:spacing w:line="360" w:lineRule="auto"/>
        <w:ind w:left="709"/>
        <w:jc w:val="both"/>
      </w:pPr>
    </w:p>
    <w:p w:rsidR="00B71AE2" w:rsidRPr="00224645" w:rsidRDefault="00224645" w:rsidP="00143C45">
      <w:pPr>
        <w:spacing w:line="360" w:lineRule="auto"/>
        <w:jc w:val="center"/>
        <w:rPr>
          <w:b/>
        </w:rPr>
      </w:pPr>
      <w:r>
        <w:rPr>
          <w:sz w:val="28"/>
          <w:szCs w:val="28"/>
        </w:rPr>
        <w:br w:type="page"/>
      </w:r>
      <w:r w:rsidR="00F80FE1">
        <w:rPr>
          <w:b/>
        </w:rPr>
        <w:lastRenderedPageBreak/>
        <w:t>2</w:t>
      </w:r>
      <w:r w:rsidR="002B423A" w:rsidRPr="00224645">
        <w:rPr>
          <w:b/>
        </w:rPr>
        <w:t xml:space="preserve">. </w:t>
      </w:r>
      <w:r w:rsidR="008F6884" w:rsidRPr="00224645">
        <w:rPr>
          <w:b/>
        </w:rPr>
        <w:t>Объем дисциплины</w:t>
      </w:r>
      <w:r w:rsidR="001B12E8" w:rsidRPr="00224645">
        <w:rPr>
          <w:b/>
        </w:rPr>
        <w:t xml:space="preserve"> (модуля)</w:t>
      </w:r>
      <w:r w:rsidR="008F6884" w:rsidRPr="00224645">
        <w:rPr>
          <w:b/>
        </w:rPr>
        <w:t xml:space="preserve"> по видам учебной работы</w:t>
      </w:r>
    </w:p>
    <w:p w:rsidR="0097314D" w:rsidRPr="00224645" w:rsidRDefault="00224645" w:rsidP="00143C45">
      <w:pPr>
        <w:autoSpaceDE w:val="0"/>
        <w:autoSpaceDN w:val="0"/>
        <w:adjustRightInd w:val="0"/>
        <w:jc w:val="center"/>
      </w:pPr>
      <w:r w:rsidRPr="00224645">
        <w:t>Таблица 1.</w:t>
      </w:r>
      <w:r w:rsidR="0097314D" w:rsidRPr="00224645">
        <w:t xml:space="preserve">Объем дисциплины </w:t>
      </w:r>
      <w:r w:rsidR="001B12E8" w:rsidRPr="00224645">
        <w:t>(модуля)</w:t>
      </w:r>
    </w:p>
    <w:p w:rsidR="0097314D" w:rsidRDefault="0097314D" w:rsidP="0097314D">
      <w:pPr>
        <w:autoSpaceDE w:val="0"/>
        <w:autoSpaceDN w:val="0"/>
        <w:adjustRightInd w:val="0"/>
        <w:jc w:val="center"/>
      </w:pPr>
      <w:r w:rsidRPr="00224645">
        <w:t xml:space="preserve">общая трудоемкость: </w:t>
      </w:r>
      <w:r w:rsidR="00917598">
        <w:t>3</w:t>
      </w:r>
      <w:r w:rsidRPr="00224645">
        <w:t xml:space="preserve"> </w:t>
      </w:r>
      <w:r w:rsidR="001B12E8" w:rsidRPr="00224645">
        <w:t>з.е.</w:t>
      </w:r>
    </w:p>
    <w:p w:rsidR="00787D3E" w:rsidRPr="00224645" w:rsidRDefault="00787D3E" w:rsidP="0097314D">
      <w:pPr>
        <w:autoSpaceDE w:val="0"/>
        <w:autoSpaceDN w:val="0"/>
        <w:adjustRightInd w:val="0"/>
        <w:jc w:val="center"/>
      </w:pPr>
      <w:r w:rsidRPr="00787D3E">
        <w:t>Форма обучения очная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1024"/>
        <w:gridCol w:w="3512"/>
      </w:tblGrid>
      <w:tr w:rsidR="00F80FE1" w:rsidRPr="00224645" w:rsidTr="005F474A">
        <w:trPr>
          <w:trHeight w:val="958"/>
        </w:trPr>
        <w:tc>
          <w:tcPr>
            <w:tcW w:w="5211" w:type="dxa"/>
            <w:vMerge w:val="restart"/>
          </w:tcPr>
          <w:p w:rsidR="00F80FE1" w:rsidRPr="00224645" w:rsidRDefault="00F80FE1" w:rsidP="000B5E1B">
            <w:pPr>
              <w:autoSpaceDE w:val="0"/>
              <w:autoSpaceDN w:val="0"/>
              <w:adjustRightInd w:val="0"/>
              <w:jc w:val="center"/>
            </w:pPr>
            <w:r w:rsidRPr="00224645">
              <w:t>Виды учебной работы</w:t>
            </w:r>
          </w:p>
        </w:tc>
        <w:tc>
          <w:tcPr>
            <w:tcW w:w="1024" w:type="dxa"/>
            <w:vMerge w:val="restart"/>
          </w:tcPr>
          <w:p w:rsidR="00F80FE1" w:rsidRPr="00224645" w:rsidRDefault="00F80FE1" w:rsidP="00CB2239">
            <w:pPr>
              <w:autoSpaceDE w:val="0"/>
              <w:autoSpaceDN w:val="0"/>
              <w:adjustRightInd w:val="0"/>
              <w:jc w:val="center"/>
            </w:pPr>
            <w:r w:rsidRPr="00224645">
              <w:t>Всего</w:t>
            </w:r>
          </w:p>
          <w:p w:rsidR="00F80FE1" w:rsidRPr="00224645" w:rsidRDefault="00F80FE1" w:rsidP="00CB2239">
            <w:pPr>
              <w:autoSpaceDE w:val="0"/>
              <w:autoSpaceDN w:val="0"/>
              <w:adjustRightInd w:val="0"/>
              <w:jc w:val="center"/>
            </w:pPr>
            <w:r w:rsidRPr="00224645">
              <w:t>часов</w:t>
            </w:r>
          </w:p>
        </w:tc>
        <w:tc>
          <w:tcPr>
            <w:tcW w:w="3512" w:type="dxa"/>
          </w:tcPr>
          <w:p w:rsidR="00F80FE1" w:rsidRDefault="00F80FE1" w:rsidP="00CB2239">
            <w:pPr>
              <w:autoSpaceDE w:val="0"/>
              <w:autoSpaceDN w:val="0"/>
              <w:adjustRightInd w:val="0"/>
              <w:jc w:val="center"/>
            </w:pPr>
            <w:r w:rsidRPr="00224645">
              <w:t xml:space="preserve">Распределение </w:t>
            </w:r>
          </w:p>
          <w:p w:rsidR="00F80FE1" w:rsidRPr="00224645" w:rsidRDefault="00F80FE1" w:rsidP="00CB2239">
            <w:pPr>
              <w:autoSpaceDE w:val="0"/>
              <w:autoSpaceDN w:val="0"/>
              <w:adjustRightInd w:val="0"/>
              <w:jc w:val="center"/>
            </w:pPr>
            <w:r w:rsidRPr="00224645">
              <w:t>по семестрам в часах</w:t>
            </w:r>
          </w:p>
          <w:p w:rsidR="00F80FE1" w:rsidRPr="00224645" w:rsidRDefault="00F80FE1" w:rsidP="000B5E1B">
            <w:pPr>
              <w:autoSpaceDE w:val="0"/>
              <w:autoSpaceDN w:val="0"/>
              <w:adjustRightInd w:val="0"/>
              <w:jc w:val="center"/>
            </w:pPr>
          </w:p>
        </w:tc>
      </w:tr>
      <w:tr w:rsidR="00BD6FF7" w:rsidRPr="00224645" w:rsidTr="00F80FE1">
        <w:tc>
          <w:tcPr>
            <w:tcW w:w="5211" w:type="dxa"/>
            <w:vMerge/>
          </w:tcPr>
          <w:p w:rsidR="00BD6FF7" w:rsidRPr="00224645" w:rsidRDefault="00BD6FF7" w:rsidP="000B5E1B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vMerge/>
          </w:tcPr>
          <w:p w:rsidR="00BD6FF7" w:rsidRPr="00224645" w:rsidRDefault="00BD6FF7" w:rsidP="00CB223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12" w:type="dxa"/>
          </w:tcPr>
          <w:p w:rsidR="00BD6FF7" w:rsidRPr="00224645" w:rsidRDefault="00917598" w:rsidP="000B5E1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17598" w:rsidRPr="00224645" w:rsidTr="00F80FE1">
        <w:tc>
          <w:tcPr>
            <w:tcW w:w="5211" w:type="dxa"/>
          </w:tcPr>
          <w:p w:rsidR="00917598" w:rsidRPr="00224645" w:rsidRDefault="00917598" w:rsidP="000B5E1B">
            <w:pPr>
              <w:autoSpaceDE w:val="0"/>
              <w:autoSpaceDN w:val="0"/>
              <w:adjustRightInd w:val="0"/>
            </w:pPr>
            <w:r w:rsidRPr="00224645">
              <w:t>Общая трудоемкость дисциплины</w:t>
            </w:r>
          </w:p>
        </w:tc>
        <w:tc>
          <w:tcPr>
            <w:tcW w:w="1024" w:type="dxa"/>
          </w:tcPr>
          <w:p w:rsidR="00917598" w:rsidRPr="00224645" w:rsidRDefault="00917598" w:rsidP="00917598">
            <w:pPr>
              <w:autoSpaceDE w:val="0"/>
              <w:autoSpaceDN w:val="0"/>
              <w:adjustRightInd w:val="0"/>
              <w:jc w:val="center"/>
            </w:pPr>
            <w:r w:rsidRPr="00224645">
              <w:rPr>
                <w:lang w:val="en-US"/>
              </w:rPr>
              <w:t>1</w:t>
            </w:r>
            <w:r>
              <w:t>08</w:t>
            </w:r>
          </w:p>
        </w:tc>
        <w:tc>
          <w:tcPr>
            <w:tcW w:w="3512" w:type="dxa"/>
          </w:tcPr>
          <w:p w:rsidR="00917598" w:rsidRPr="00224645" w:rsidRDefault="00917598" w:rsidP="00A02162">
            <w:pPr>
              <w:autoSpaceDE w:val="0"/>
              <w:autoSpaceDN w:val="0"/>
              <w:adjustRightInd w:val="0"/>
              <w:jc w:val="center"/>
            </w:pPr>
            <w:r w:rsidRPr="00224645">
              <w:rPr>
                <w:lang w:val="en-US"/>
              </w:rPr>
              <w:t>1</w:t>
            </w:r>
            <w:r>
              <w:t>08</w:t>
            </w:r>
          </w:p>
        </w:tc>
      </w:tr>
      <w:tr w:rsidR="00917598" w:rsidRPr="00224645" w:rsidTr="00F80FE1">
        <w:tc>
          <w:tcPr>
            <w:tcW w:w="5211" w:type="dxa"/>
          </w:tcPr>
          <w:p w:rsidR="00917598" w:rsidRPr="00D52FA3" w:rsidRDefault="00917598" w:rsidP="00890538">
            <w:pPr>
              <w:autoSpaceDE w:val="0"/>
              <w:autoSpaceDN w:val="0"/>
              <w:adjustRightInd w:val="0"/>
            </w:pPr>
            <w:r>
              <w:t>Контактная работа</w:t>
            </w:r>
          </w:p>
        </w:tc>
        <w:tc>
          <w:tcPr>
            <w:tcW w:w="1024" w:type="dxa"/>
          </w:tcPr>
          <w:p w:rsidR="00917598" w:rsidRPr="00224645" w:rsidRDefault="00917598" w:rsidP="00224645">
            <w:pPr>
              <w:autoSpaceDE w:val="0"/>
              <w:autoSpaceDN w:val="0"/>
              <w:adjustRightInd w:val="0"/>
              <w:jc w:val="center"/>
            </w:pPr>
            <w:r>
              <w:t>52,3</w:t>
            </w:r>
          </w:p>
        </w:tc>
        <w:tc>
          <w:tcPr>
            <w:tcW w:w="3512" w:type="dxa"/>
          </w:tcPr>
          <w:p w:rsidR="00917598" w:rsidRPr="00224645" w:rsidRDefault="00917598" w:rsidP="00A02162">
            <w:pPr>
              <w:autoSpaceDE w:val="0"/>
              <w:autoSpaceDN w:val="0"/>
              <w:adjustRightInd w:val="0"/>
              <w:jc w:val="center"/>
            </w:pPr>
            <w:r>
              <w:t>52,3</w:t>
            </w:r>
          </w:p>
        </w:tc>
      </w:tr>
      <w:tr w:rsidR="00917598" w:rsidRPr="00224645" w:rsidTr="00F80FE1">
        <w:tc>
          <w:tcPr>
            <w:tcW w:w="5211" w:type="dxa"/>
          </w:tcPr>
          <w:p w:rsidR="00917598" w:rsidRPr="0054382E" w:rsidRDefault="00917598" w:rsidP="00F80FE1">
            <w:pPr>
              <w:autoSpaceDE w:val="0"/>
              <w:autoSpaceDN w:val="0"/>
              <w:adjustRightInd w:val="0"/>
              <w:ind w:firstLine="851"/>
            </w:pPr>
            <w:r w:rsidRPr="0054382E">
              <w:t xml:space="preserve">Лекции </w:t>
            </w:r>
            <w:r>
              <w:t>(Л)</w:t>
            </w:r>
          </w:p>
        </w:tc>
        <w:tc>
          <w:tcPr>
            <w:tcW w:w="1024" w:type="dxa"/>
          </w:tcPr>
          <w:p w:rsidR="00917598" w:rsidRPr="00224645" w:rsidRDefault="00917598" w:rsidP="00917598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3512" w:type="dxa"/>
          </w:tcPr>
          <w:p w:rsidR="00917598" w:rsidRPr="00224645" w:rsidRDefault="00917598" w:rsidP="00A02162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917598" w:rsidRPr="00224645" w:rsidTr="00F80FE1">
        <w:tc>
          <w:tcPr>
            <w:tcW w:w="5211" w:type="dxa"/>
          </w:tcPr>
          <w:p w:rsidR="00917598" w:rsidRPr="0054382E" w:rsidRDefault="00917598" w:rsidP="00890538">
            <w:pPr>
              <w:autoSpaceDE w:val="0"/>
              <w:autoSpaceDN w:val="0"/>
              <w:adjustRightInd w:val="0"/>
              <w:ind w:firstLine="851"/>
            </w:pPr>
            <w:r>
              <w:t>Лабораторные работы (ЛР)</w:t>
            </w:r>
          </w:p>
        </w:tc>
        <w:tc>
          <w:tcPr>
            <w:tcW w:w="1024" w:type="dxa"/>
          </w:tcPr>
          <w:p w:rsidR="00917598" w:rsidRPr="00224645" w:rsidRDefault="00917598" w:rsidP="00CB2239">
            <w:pPr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3512" w:type="dxa"/>
          </w:tcPr>
          <w:p w:rsidR="00917598" w:rsidRPr="00224645" w:rsidRDefault="00917598" w:rsidP="00A02162">
            <w:pPr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</w:tr>
      <w:tr w:rsidR="00917598" w:rsidRPr="00224645" w:rsidTr="00F80FE1">
        <w:trPr>
          <w:trHeight w:val="473"/>
        </w:trPr>
        <w:tc>
          <w:tcPr>
            <w:tcW w:w="5211" w:type="dxa"/>
          </w:tcPr>
          <w:p w:rsidR="00917598" w:rsidRPr="0054382E" w:rsidRDefault="00917598" w:rsidP="00890538">
            <w:pPr>
              <w:autoSpaceDE w:val="0"/>
              <w:autoSpaceDN w:val="0"/>
              <w:adjustRightInd w:val="0"/>
              <w:ind w:firstLine="851"/>
            </w:pPr>
            <w:r>
              <w:t>Контроль самостоятельной работы</w:t>
            </w:r>
          </w:p>
        </w:tc>
        <w:tc>
          <w:tcPr>
            <w:tcW w:w="1024" w:type="dxa"/>
          </w:tcPr>
          <w:p w:rsidR="00917598" w:rsidRPr="00F80FE1" w:rsidRDefault="00917598" w:rsidP="00CB223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512" w:type="dxa"/>
          </w:tcPr>
          <w:p w:rsidR="00917598" w:rsidRPr="00F80FE1" w:rsidRDefault="00917598" w:rsidP="00A0216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917598" w:rsidRPr="00224645" w:rsidTr="00F80FE1">
        <w:trPr>
          <w:trHeight w:val="472"/>
        </w:trPr>
        <w:tc>
          <w:tcPr>
            <w:tcW w:w="5211" w:type="dxa"/>
          </w:tcPr>
          <w:p w:rsidR="00917598" w:rsidRPr="0054382E" w:rsidRDefault="00917598" w:rsidP="00890538">
            <w:pPr>
              <w:autoSpaceDE w:val="0"/>
              <w:autoSpaceDN w:val="0"/>
              <w:adjustRightInd w:val="0"/>
              <w:ind w:firstLine="851"/>
            </w:pPr>
            <w:r>
              <w:t>Иная контактная работа</w:t>
            </w:r>
          </w:p>
        </w:tc>
        <w:tc>
          <w:tcPr>
            <w:tcW w:w="1024" w:type="dxa"/>
          </w:tcPr>
          <w:p w:rsidR="00917598" w:rsidRPr="00224645" w:rsidRDefault="00917598" w:rsidP="00224645">
            <w:pPr>
              <w:autoSpaceDE w:val="0"/>
              <w:autoSpaceDN w:val="0"/>
              <w:adjustRightInd w:val="0"/>
              <w:jc w:val="center"/>
            </w:pPr>
            <w:r>
              <w:t>0,3</w:t>
            </w:r>
          </w:p>
        </w:tc>
        <w:tc>
          <w:tcPr>
            <w:tcW w:w="3512" w:type="dxa"/>
          </w:tcPr>
          <w:p w:rsidR="00917598" w:rsidRPr="00224645" w:rsidRDefault="00917598" w:rsidP="00A02162">
            <w:pPr>
              <w:autoSpaceDE w:val="0"/>
              <w:autoSpaceDN w:val="0"/>
              <w:adjustRightInd w:val="0"/>
              <w:jc w:val="center"/>
            </w:pPr>
            <w:r>
              <w:t>0,3</w:t>
            </w:r>
          </w:p>
        </w:tc>
      </w:tr>
      <w:tr w:rsidR="00917598" w:rsidRPr="00224645" w:rsidTr="00F80FE1">
        <w:tc>
          <w:tcPr>
            <w:tcW w:w="5211" w:type="dxa"/>
          </w:tcPr>
          <w:p w:rsidR="00917598" w:rsidRPr="0054382E" w:rsidRDefault="00917598" w:rsidP="00890538">
            <w:pPr>
              <w:autoSpaceDE w:val="0"/>
              <w:autoSpaceDN w:val="0"/>
              <w:adjustRightInd w:val="0"/>
            </w:pPr>
            <w:r w:rsidRPr="0054382E">
              <w:t>Самостоятельная работа (СР)</w:t>
            </w:r>
          </w:p>
        </w:tc>
        <w:tc>
          <w:tcPr>
            <w:tcW w:w="1024" w:type="dxa"/>
          </w:tcPr>
          <w:p w:rsidR="00917598" w:rsidRPr="00224645" w:rsidRDefault="00917598" w:rsidP="002D7402">
            <w:pPr>
              <w:autoSpaceDE w:val="0"/>
              <w:autoSpaceDN w:val="0"/>
              <w:adjustRightInd w:val="0"/>
              <w:jc w:val="center"/>
            </w:pPr>
            <w:r>
              <w:t>29</w:t>
            </w:r>
          </w:p>
        </w:tc>
        <w:tc>
          <w:tcPr>
            <w:tcW w:w="3512" w:type="dxa"/>
          </w:tcPr>
          <w:p w:rsidR="00917598" w:rsidRPr="00224645" w:rsidRDefault="00917598" w:rsidP="00A02162">
            <w:pPr>
              <w:autoSpaceDE w:val="0"/>
              <w:autoSpaceDN w:val="0"/>
              <w:adjustRightInd w:val="0"/>
              <w:jc w:val="center"/>
            </w:pPr>
            <w:r>
              <w:t>29</w:t>
            </w:r>
          </w:p>
        </w:tc>
      </w:tr>
      <w:tr w:rsidR="00917598" w:rsidRPr="00224645" w:rsidTr="00F80FE1">
        <w:tc>
          <w:tcPr>
            <w:tcW w:w="5211" w:type="dxa"/>
          </w:tcPr>
          <w:p w:rsidR="00917598" w:rsidRPr="00224645" w:rsidRDefault="00917598" w:rsidP="000B5E1B">
            <w:pPr>
              <w:autoSpaceDE w:val="0"/>
              <w:autoSpaceDN w:val="0"/>
              <w:adjustRightInd w:val="0"/>
            </w:pPr>
            <w:r w:rsidRPr="00224645">
              <w:t>Курсовая работа (проект)</w:t>
            </w:r>
          </w:p>
        </w:tc>
        <w:tc>
          <w:tcPr>
            <w:tcW w:w="1024" w:type="dxa"/>
          </w:tcPr>
          <w:p w:rsidR="00917598" w:rsidRPr="00224645" w:rsidRDefault="00917598" w:rsidP="00CB223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12" w:type="dxa"/>
          </w:tcPr>
          <w:p w:rsidR="00917598" w:rsidRPr="00224645" w:rsidRDefault="00917598" w:rsidP="00A02162">
            <w:pPr>
              <w:autoSpaceDE w:val="0"/>
              <w:autoSpaceDN w:val="0"/>
              <w:adjustRightInd w:val="0"/>
              <w:jc w:val="center"/>
            </w:pPr>
          </w:p>
        </w:tc>
      </w:tr>
      <w:tr w:rsidR="00917598" w:rsidRPr="00224645" w:rsidTr="00F80FE1">
        <w:tc>
          <w:tcPr>
            <w:tcW w:w="5211" w:type="dxa"/>
          </w:tcPr>
          <w:p w:rsidR="00917598" w:rsidRPr="00224645" w:rsidRDefault="00917598" w:rsidP="0036356B">
            <w:pPr>
              <w:autoSpaceDE w:val="0"/>
              <w:autoSpaceDN w:val="0"/>
              <w:adjustRightInd w:val="0"/>
            </w:pPr>
            <w:r>
              <w:t>Контроль</w:t>
            </w:r>
          </w:p>
        </w:tc>
        <w:tc>
          <w:tcPr>
            <w:tcW w:w="1024" w:type="dxa"/>
          </w:tcPr>
          <w:p w:rsidR="00917598" w:rsidRPr="00224645" w:rsidRDefault="00917598" w:rsidP="00CB2239">
            <w:pPr>
              <w:autoSpaceDE w:val="0"/>
              <w:autoSpaceDN w:val="0"/>
              <w:adjustRightInd w:val="0"/>
              <w:jc w:val="center"/>
            </w:pPr>
            <w:r>
              <w:t>26,7</w:t>
            </w:r>
          </w:p>
        </w:tc>
        <w:tc>
          <w:tcPr>
            <w:tcW w:w="3512" w:type="dxa"/>
          </w:tcPr>
          <w:p w:rsidR="00917598" w:rsidRPr="00224645" w:rsidRDefault="00917598" w:rsidP="00A02162">
            <w:pPr>
              <w:autoSpaceDE w:val="0"/>
              <w:autoSpaceDN w:val="0"/>
              <w:adjustRightInd w:val="0"/>
              <w:jc w:val="center"/>
            </w:pPr>
            <w:r>
              <w:t>26,7</w:t>
            </w:r>
          </w:p>
        </w:tc>
      </w:tr>
      <w:tr w:rsidR="00917598" w:rsidRPr="00224645" w:rsidTr="00F80FE1">
        <w:tc>
          <w:tcPr>
            <w:tcW w:w="5211" w:type="dxa"/>
          </w:tcPr>
          <w:p w:rsidR="00917598" w:rsidRPr="00224645" w:rsidRDefault="00917598" w:rsidP="005F474A">
            <w:pPr>
              <w:autoSpaceDE w:val="0"/>
              <w:autoSpaceDN w:val="0"/>
              <w:adjustRightInd w:val="0"/>
            </w:pPr>
            <w:r w:rsidRPr="00224645">
              <w:t xml:space="preserve">Вид </w:t>
            </w:r>
            <w:r>
              <w:t>промежуточного</w:t>
            </w:r>
            <w:r w:rsidRPr="00224645">
              <w:t xml:space="preserve"> контроля</w:t>
            </w:r>
          </w:p>
        </w:tc>
        <w:tc>
          <w:tcPr>
            <w:tcW w:w="1024" w:type="dxa"/>
          </w:tcPr>
          <w:p w:rsidR="00917598" w:rsidRPr="00224645" w:rsidRDefault="00917598" w:rsidP="005F474A">
            <w:pPr>
              <w:autoSpaceDE w:val="0"/>
              <w:autoSpaceDN w:val="0"/>
              <w:adjustRightInd w:val="0"/>
              <w:jc w:val="center"/>
            </w:pPr>
            <w:r w:rsidRPr="00224645">
              <w:t>экзамен</w:t>
            </w:r>
          </w:p>
        </w:tc>
        <w:tc>
          <w:tcPr>
            <w:tcW w:w="3512" w:type="dxa"/>
          </w:tcPr>
          <w:p w:rsidR="00917598" w:rsidRPr="00224645" w:rsidRDefault="00917598" w:rsidP="00A02162">
            <w:pPr>
              <w:autoSpaceDE w:val="0"/>
              <w:autoSpaceDN w:val="0"/>
              <w:adjustRightInd w:val="0"/>
              <w:jc w:val="center"/>
            </w:pPr>
            <w:r w:rsidRPr="00224645">
              <w:t>экзамен</w:t>
            </w:r>
          </w:p>
        </w:tc>
      </w:tr>
    </w:tbl>
    <w:p w:rsidR="00BD6FF7" w:rsidRPr="00224645" w:rsidRDefault="00BD6FF7" w:rsidP="00C916AD">
      <w:pPr>
        <w:autoSpaceDE w:val="0"/>
        <w:autoSpaceDN w:val="0"/>
        <w:adjustRightInd w:val="0"/>
        <w:spacing w:before="0"/>
        <w:rPr>
          <w:b/>
          <w:bCs/>
        </w:rPr>
      </w:pPr>
    </w:p>
    <w:p w:rsidR="000548DE" w:rsidRPr="00224645" w:rsidRDefault="0036356B" w:rsidP="00C916AD">
      <w:pPr>
        <w:pStyle w:val="Heading1"/>
        <w:numPr>
          <w:ilvl w:val="0"/>
          <w:numId w:val="0"/>
        </w:numPr>
        <w:spacing w:before="0" w:after="0"/>
        <w:jc w:val="center"/>
      </w:pPr>
      <w:r>
        <w:t>3</w:t>
      </w:r>
      <w:r w:rsidR="00D314FD">
        <w:t xml:space="preserve">. </w:t>
      </w:r>
      <w:proofErr w:type="spellStart"/>
      <w:r w:rsidR="0099472C" w:rsidRPr="00224645">
        <w:rPr>
          <w:lang w:val="en-US"/>
        </w:rPr>
        <w:t>Содержание</w:t>
      </w:r>
      <w:proofErr w:type="spellEnd"/>
      <w:r w:rsidR="0099472C" w:rsidRPr="00224645">
        <w:rPr>
          <w:lang w:val="en-US"/>
        </w:rPr>
        <w:t xml:space="preserve"> </w:t>
      </w:r>
      <w:proofErr w:type="spellStart"/>
      <w:r w:rsidR="0099472C" w:rsidRPr="00224645">
        <w:rPr>
          <w:lang w:val="en-US"/>
        </w:rPr>
        <w:t>дисциплины</w:t>
      </w:r>
      <w:proofErr w:type="spellEnd"/>
      <w:r w:rsidR="00F8053D" w:rsidRPr="00224645">
        <w:t xml:space="preserve"> (модуля)</w:t>
      </w:r>
    </w:p>
    <w:p w:rsidR="009C4EEC" w:rsidRDefault="00C10A39" w:rsidP="00D314FD">
      <w:pPr>
        <w:autoSpaceDE w:val="0"/>
        <w:autoSpaceDN w:val="0"/>
        <w:adjustRightInd w:val="0"/>
        <w:spacing w:before="0"/>
        <w:jc w:val="center"/>
      </w:pPr>
      <w:r w:rsidRPr="00224645">
        <w:rPr>
          <w:bCs/>
        </w:rPr>
        <w:t xml:space="preserve">Таблица 2. </w:t>
      </w:r>
      <w:r w:rsidR="00A42303" w:rsidRPr="00224645">
        <w:t>Распределение часов по темам и видам учебной работы</w:t>
      </w:r>
    </w:p>
    <w:p w:rsidR="00787D3E" w:rsidRPr="00224645" w:rsidRDefault="00787D3E" w:rsidP="00787D3E">
      <w:pPr>
        <w:autoSpaceDE w:val="0"/>
        <w:autoSpaceDN w:val="0"/>
        <w:adjustRightInd w:val="0"/>
        <w:jc w:val="center"/>
      </w:pPr>
      <w:r w:rsidRPr="00787D3E">
        <w:t>Форма обучения очная</w:t>
      </w:r>
    </w:p>
    <w:p w:rsidR="00787D3E" w:rsidRDefault="00787D3E" w:rsidP="00D314FD">
      <w:pPr>
        <w:autoSpaceDE w:val="0"/>
        <w:autoSpaceDN w:val="0"/>
        <w:adjustRightInd w:val="0"/>
        <w:spacing w:before="0"/>
        <w:jc w:val="center"/>
      </w:pPr>
    </w:p>
    <w:tbl>
      <w:tblPr>
        <w:tblW w:w="97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4347"/>
        <w:gridCol w:w="699"/>
        <w:gridCol w:w="708"/>
        <w:gridCol w:w="567"/>
        <w:gridCol w:w="567"/>
        <w:gridCol w:w="567"/>
        <w:gridCol w:w="1134"/>
      </w:tblGrid>
      <w:tr w:rsidR="00F80F8B" w:rsidRPr="00345E28" w:rsidTr="006C0075">
        <w:trPr>
          <w:tblHeader/>
        </w:trPr>
        <w:tc>
          <w:tcPr>
            <w:tcW w:w="1158" w:type="dxa"/>
            <w:vMerge w:val="restart"/>
            <w:shd w:val="clear" w:color="auto" w:fill="auto"/>
            <w:vAlign w:val="center"/>
          </w:tcPr>
          <w:p w:rsidR="00F80F8B" w:rsidRPr="00345E28" w:rsidRDefault="00F80F8B" w:rsidP="00040AB9">
            <w:pPr>
              <w:autoSpaceDE w:val="0"/>
              <w:snapToGrid w:val="0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 xml:space="preserve">Номер </w:t>
            </w:r>
          </w:p>
          <w:p w:rsidR="00F80F8B" w:rsidRPr="00B37CE9" w:rsidRDefault="00F80F8B" w:rsidP="00040AB9">
            <w:pPr>
              <w:autoSpaceDE w:val="0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 xml:space="preserve">раздела </w:t>
            </w:r>
          </w:p>
        </w:tc>
        <w:tc>
          <w:tcPr>
            <w:tcW w:w="4347" w:type="dxa"/>
            <w:vMerge w:val="restart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Наименование разделов (модулей) и тем дисциплины</w:t>
            </w:r>
            <w:r w:rsidR="00B37CE9">
              <w:rPr>
                <w:sz w:val="22"/>
                <w:szCs w:val="22"/>
              </w:rPr>
              <w:t xml:space="preserve"> (модуля)</w:t>
            </w:r>
          </w:p>
        </w:tc>
        <w:tc>
          <w:tcPr>
            <w:tcW w:w="4242" w:type="dxa"/>
            <w:gridSpan w:val="6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Объем в часах</w:t>
            </w:r>
          </w:p>
        </w:tc>
      </w:tr>
      <w:tr w:rsidR="00F80F8B" w:rsidRPr="00345E28" w:rsidTr="006C0075">
        <w:tc>
          <w:tcPr>
            <w:tcW w:w="1158" w:type="dxa"/>
            <w:vMerge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4347" w:type="dxa"/>
            <w:vMerge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699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Все-</w:t>
            </w:r>
          </w:p>
          <w:p w:rsidR="00F80F8B" w:rsidRPr="00345E28" w:rsidRDefault="00F80F8B" w:rsidP="00040AB9">
            <w:pPr>
              <w:autoSpaceDE w:val="0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го</w:t>
            </w:r>
          </w:p>
        </w:tc>
        <w:tc>
          <w:tcPr>
            <w:tcW w:w="708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Л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ПЗ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С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ЛР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F80F8B" w:rsidP="0036356B">
            <w:pPr>
              <w:autoSpaceDE w:val="0"/>
              <w:snapToGrid w:val="0"/>
              <w:rPr>
                <w:bCs/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СР</w:t>
            </w:r>
            <w:r w:rsidR="0036356B">
              <w:rPr>
                <w:sz w:val="22"/>
                <w:szCs w:val="22"/>
              </w:rPr>
              <w:t xml:space="preserve"> и иная работа</w:t>
            </w:r>
          </w:p>
        </w:tc>
      </w:tr>
      <w:tr w:rsidR="00F80F8B" w:rsidRPr="00345E28" w:rsidTr="006C0075">
        <w:tc>
          <w:tcPr>
            <w:tcW w:w="1158" w:type="dxa"/>
            <w:shd w:val="clear" w:color="auto" w:fill="auto"/>
            <w:vAlign w:val="center"/>
          </w:tcPr>
          <w:p w:rsidR="00F80F8B" w:rsidRPr="00345E28" w:rsidRDefault="00F80F8B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1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F80F8B" w:rsidRPr="00345E28" w:rsidRDefault="00F80F8B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2</w:t>
            </w:r>
          </w:p>
        </w:tc>
        <w:tc>
          <w:tcPr>
            <w:tcW w:w="699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345E2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345E2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345E2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345E2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345E28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  <w:r w:rsidRPr="00345E28">
              <w:rPr>
                <w:bCs/>
                <w:sz w:val="22"/>
                <w:szCs w:val="22"/>
              </w:rPr>
              <w:t>8</w:t>
            </w:r>
          </w:p>
        </w:tc>
      </w:tr>
      <w:tr w:rsidR="00F80F8B" w:rsidRPr="00345E28" w:rsidTr="006C0075">
        <w:tc>
          <w:tcPr>
            <w:tcW w:w="1158" w:type="dxa"/>
            <w:shd w:val="clear" w:color="auto" w:fill="auto"/>
            <w:vAlign w:val="center"/>
          </w:tcPr>
          <w:p w:rsidR="00F80F8B" w:rsidRPr="00345E28" w:rsidRDefault="00F80F8B" w:rsidP="00040AB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45E2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F80F8B" w:rsidRPr="00345E28" w:rsidRDefault="00F80F8B" w:rsidP="00020C58">
            <w:pPr>
              <w:snapToGrid w:val="0"/>
              <w:rPr>
                <w:b/>
                <w:sz w:val="22"/>
                <w:szCs w:val="22"/>
              </w:rPr>
            </w:pPr>
            <w:r w:rsidRPr="00345E28">
              <w:rPr>
                <w:b/>
                <w:sz w:val="22"/>
                <w:szCs w:val="22"/>
              </w:rPr>
              <w:t>Модуль 1.</w:t>
            </w:r>
            <w:r w:rsidRPr="00345E28">
              <w:rPr>
                <w:sz w:val="22"/>
                <w:szCs w:val="22"/>
              </w:rPr>
              <w:t xml:space="preserve"> </w:t>
            </w:r>
            <w:r w:rsidR="00020C58">
              <w:rPr>
                <w:b/>
              </w:rPr>
              <w:t>Введение в сетевые технологии</w:t>
            </w:r>
          </w:p>
        </w:tc>
        <w:tc>
          <w:tcPr>
            <w:tcW w:w="699" w:type="dxa"/>
            <w:shd w:val="clear" w:color="auto" w:fill="auto"/>
          </w:tcPr>
          <w:p w:rsidR="00F80F8B" w:rsidRPr="00345E28" w:rsidRDefault="00917598" w:rsidP="006A550B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708" w:type="dxa"/>
            <w:shd w:val="clear" w:color="auto" w:fill="auto"/>
          </w:tcPr>
          <w:p w:rsidR="00F80F8B" w:rsidRPr="00345E28" w:rsidRDefault="00917598" w:rsidP="002E5FED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345E2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345E2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917598" w:rsidP="002E5FED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6C0075" w:rsidP="00917598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917598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F80F8B" w:rsidRPr="00345E28" w:rsidTr="006C0075">
        <w:tc>
          <w:tcPr>
            <w:tcW w:w="1158" w:type="dxa"/>
            <w:shd w:val="clear" w:color="auto" w:fill="auto"/>
          </w:tcPr>
          <w:p w:rsidR="00F80F8B" w:rsidRPr="00345E28" w:rsidRDefault="00F80F8B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1.1</w:t>
            </w:r>
          </w:p>
        </w:tc>
        <w:tc>
          <w:tcPr>
            <w:tcW w:w="4347" w:type="dxa"/>
            <w:shd w:val="clear" w:color="auto" w:fill="auto"/>
          </w:tcPr>
          <w:p w:rsidR="00F80F8B" w:rsidRPr="00345E28" w:rsidRDefault="00020C58" w:rsidP="00040AB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сети</w:t>
            </w:r>
          </w:p>
        </w:tc>
        <w:tc>
          <w:tcPr>
            <w:tcW w:w="699" w:type="dxa"/>
            <w:shd w:val="clear" w:color="auto" w:fill="auto"/>
          </w:tcPr>
          <w:p w:rsidR="00F80F8B" w:rsidRPr="006A550B" w:rsidRDefault="006C0075" w:rsidP="00072820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F80F8B" w:rsidRPr="006A550B" w:rsidRDefault="006A550B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EC2315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917598" w:rsidP="00397640">
            <w:pPr>
              <w:pStyle w:val="Style32"/>
              <w:widowControl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F80F8B" w:rsidRPr="00345E28" w:rsidTr="006C0075">
        <w:tc>
          <w:tcPr>
            <w:tcW w:w="1158" w:type="dxa"/>
            <w:shd w:val="clear" w:color="auto" w:fill="auto"/>
          </w:tcPr>
          <w:p w:rsidR="00F80F8B" w:rsidRPr="00345E28" w:rsidRDefault="00F80F8B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1.2</w:t>
            </w:r>
          </w:p>
        </w:tc>
        <w:tc>
          <w:tcPr>
            <w:tcW w:w="4347" w:type="dxa"/>
            <w:shd w:val="clear" w:color="auto" w:fill="auto"/>
          </w:tcPr>
          <w:p w:rsidR="00F80F8B" w:rsidRPr="00345E28" w:rsidRDefault="00020C58" w:rsidP="00040AB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Настройка сетевой операционной системы</w:t>
            </w:r>
          </w:p>
        </w:tc>
        <w:tc>
          <w:tcPr>
            <w:tcW w:w="699" w:type="dxa"/>
            <w:shd w:val="clear" w:color="auto" w:fill="auto"/>
          </w:tcPr>
          <w:p w:rsidR="00F80F8B" w:rsidRPr="006A550B" w:rsidRDefault="00EC2315" w:rsidP="00072820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F80F8B" w:rsidRPr="006A550B" w:rsidRDefault="00F80F8B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EC2315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917598" w:rsidP="00397640">
            <w:pPr>
              <w:pStyle w:val="Style32"/>
              <w:widowControl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F80F8B" w:rsidRPr="00345E28" w:rsidTr="006C0075">
        <w:tc>
          <w:tcPr>
            <w:tcW w:w="1158" w:type="dxa"/>
            <w:shd w:val="clear" w:color="auto" w:fill="auto"/>
          </w:tcPr>
          <w:p w:rsidR="00F80F8B" w:rsidRPr="00345E28" w:rsidRDefault="00F80F8B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1.3</w:t>
            </w:r>
          </w:p>
        </w:tc>
        <w:tc>
          <w:tcPr>
            <w:tcW w:w="4347" w:type="dxa"/>
            <w:shd w:val="clear" w:color="auto" w:fill="auto"/>
          </w:tcPr>
          <w:p w:rsidR="00F80F8B" w:rsidRPr="00345E28" w:rsidRDefault="00020C58" w:rsidP="00040AB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Сетевые протоколы и коммуникации</w:t>
            </w:r>
          </w:p>
        </w:tc>
        <w:tc>
          <w:tcPr>
            <w:tcW w:w="699" w:type="dxa"/>
            <w:shd w:val="clear" w:color="auto" w:fill="auto"/>
          </w:tcPr>
          <w:p w:rsidR="00F80F8B" w:rsidRPr="006A550B" w:rsidRDefault="00EC2315" w:rsidP="00072820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F80F8B" w:rsidRPr="006A550B" w:rsidRDefault="00F80F8B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 w:rsidRPr="006A550B">
              <w:rPr>
                <w:rStyle w:val="FontStyle50"/>
                <w:i w:val="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EC2315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917598" w:rsidP="00397640">
            <w:pPr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3</w:t>
            </w:r>
          </w:p>
        </w:tc>
      </w:tr>
      <w:tr w:rsidR="00F80F8B" w:rsidRPr="00345E28" w:rsidTr="006C0075">
        <w:tc>
          <w:tcPr>
            <w:tcW w:w="1158" w:type="dxa"/>
            <w:shd w:val="clear" w:color="auto" w:fill="auto"/>
          </w:tcPr>
          <w:p w:rsidR="00F80F8B" w:rsidRPr="00345E28" w:rsidRDefault="00F80F8B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1.4</w:t>
            </w:r>
          </w:p>
        </w:tc>
        <w:tc>
          <w:tcPr>
            <w:tcW w:w="4347" w:type="dxa"/>
            <w:shd w:val="clear" w:color="auto" w:fill="auto"/>
          </w:tcPr>
          <w:p w:rsidR="00F80F8B" w:rsidRPr="00345E28" w:rsidRDefault="00020C58" w:rsidP="00040AB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Сетевой доступ</w:t>
            </w:r>
          </w:p>
        </w:tc>
        <w:tc>
          <w:tcPr>
            <w:tcW w:w="699" w:type="dxa"/>
            <w:shd w:val="clear" w:color="auto" w:fill="auto"/>
          </w:tcPr>
          <w:p w:rsidR="00F80F8B" w:rsidRPr="00345E28" w:rsidRDefault="00EC2315" w:rsidP="00072820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F80F8B" w:rsidRPr="00345E28" w:rsidRDefault="002E5FED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EC2315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917598" w:rsidP="00397640">
            <w:pPr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3</w:t>
            </w:r>
          </w:p>
        </w:tc>
      </w:tr>
      <w:tr w:rsidR="00F80F8B" w:rsidRPr="00345E28" w:rsidTr="006C0075">
        <w:tc>
          <w:tcPr>
            <w:tcW w:w="1158" w:type="dxa"/>
            <w:shd w:val="clear" w:color="auto" w:fill="auto"/>
          </w:tcPr>
          <w:p w:rsidR="00F80F8B" w:rsidRPr="00345E28" w:rsidRDefault="00F80F8B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1.5</w:t>
            </w:r>
          </w:p>
        </w:tc>
        <w:tc>
          <w:tcPr>
            <w:tcW w:w="4347" w:type="dxa"/>
            <w:shd w:val="clear" w:color="auto" w:fill="auto"/>
          </w:tcPr>
          <w:p w:rsidR="00F80F8B" w:rsidRPr="00020C58" w:rsidRDefault="00020C58" w:rsidP="00040AB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Сеть </w:t>
            </w:r>
            <w:r>
              <w:rPr>
                <w:sz w:val="22"/>
                <w:szCs w:val="22"/>
                <w:lang w:val="en-US"/>
              </w:rPr>
              <w:t>Ethernet</w:t>
            </w:r>
          </w:p>
        </w:tc>
        <w:tc>
          <w:tcPr>
            <w:tcW w:w="699" w:type="dxa"/>
            <w:shd w:val="clear" w:color="auto" w:fill="auto"/>
          </w:tcPr>
          <w:p w:rsidR="00F80F8B" w:rsidRPr="00345E28" w:rsidRDefault="00EC2315" w:rsidP="00072820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F80F8B" w:rsidRPr="00345E28" w:rsidRDefault="00F80F8B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605779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917598" w:rsidP="00397640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3</w:t>
            </w:r>
          </w:p>
        </w:tc>
      </w:tr>
      <w:tr w:rsidR="00F80F8B" w:rsidRPr="00345E28" w:rsidTr="006C0075">
        <w:tc>
          <w:tcPr>
            <w:tcW w:w="1158" w:type="dxa"/>
            <w:shd w:val="clear" w:color="auto" w:fill="auto"/>
          </w:tcPr>
          <w:p w:rsidR="00F80F8B" w:rsidRPr="00345E28" w:rsidRDefault="00F80F8B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1.6</w:t>
            </w:r>
          </w:p>
        </w:tc>
        <w:tc>
          <w:tcPr>
            <w:tcW w:w="4347" w:type="dxa"/>
            <w:shd w:val="clear" w:color="auto" w:fill="auto"/>
          </w:tcPr>
          <w:p w:rsidR="00F80F8B" w:rsidRPr="00345E28" w:rsidRDefault="00020C58" w:rsidP="00040AB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Сетевой уровень</w:t>
            </w:r>
          </w:p>
        </w:tc>
        <w:tc>
          <w:tcPr>
            <w:tcW w:w="699" w:type="dxa"/>
            <w:shd w:val="clear" w:color="auto" w:fill="auto"/>
          </w:tcPr>
          <w:p w:rsidR="00F80F8B" w:rsidRPr="00345E28" w:rsidRDefault="00EC2315" w:rsidP="00072820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F80F8B" w:rsidRPr="00345E28" w:rsidRDefault="00EC2315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EC2315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6C0075" w:rsidP="00397640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3</w:t>
            </w:r>
          </w:p>
        </w:tc>
      </w:tr>
      <w:tr w:rsidR="00F80F8B" w:rsidRPr="00345E28" w:rsidTr="006C0075">
        <w:tc>
          <w:tcPr>
            <w:tcW w:w="1158" w:type="dxa"/>
            <w:shd w:val="clear" w:color="auto" w:fill="auto"/>
          </w:tcPr>
          <w:p w:rsidR="00F80F8B" w:rsidRPr="00345E28" w:rsidRDefault="00F80F8B" w:rsidP="00040AB9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345E28">
              <w:rPr>
                <w:sz w:val="22"/>
                <w:szCs w:val="22"/>
              </w:rPr>
              <w:t>1.</w:t>
            </w:r>
            <w:r w:rsidRPr="00345E28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4347" w:type="dxa"/>
            <w:shd w:val="clear" w:color="auto" w:fill="auto"/>
          </w:tcPr>
          <w:p w:rsidR="00F80F8B" w:rsidRPr="00020C58" w:rsidRDefault="00020C58" w:rsidP="00040AB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IP</w:t>
            </w:r>
            <w:r>
              <w:rPr>
                <w:sz w:val="22"/>
                <w:szCs w:val="22"/>
              </w:rPr>
              <w:t>-адресация</w:t>
            </w:r>
          </w:p>
        </w:tc>
        <w:tc>
          <w:tcPr>
            <w:tcW w:w="699" w:type="dxa"/>
            <w:shd w:val="clear" w:color="auto" w:fill="auto"/>
          </w:tcPr>
          <w:p w:rsidR="00F80F8B" w:rsidRPr="00345E28" w:rsidRDefault="006C0075" w:rsidP="00072820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F80F8B" w:rsidRPr="00345E28" w:rsidRDefault="00F80F8B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605779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6C0075" w:rsidP="00397640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3</w:t>
            </w:r>
          </w:p>
        </w:tc>
      </w:tr>
      <w:tr w:rsidR="00F80F8B" w:rsidRPr="00345E28" w:rsidTr="006C0075">
        <w:tc>
          <w:tcPr>
            <w:tcW w:w="1158" w:type="dxa"/>
            <w:shd w:val="clear" w:color="auto" w:fill="auto"/>
          </w:tcPr>
          <w:p w:rsidR="00F80F8B" w:rsidRPr="00345E28" w:rsidRDefault="00F80F8B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1.8</w:t>
            </w:r>
          </w:p>
        </w:tc>
        <w:tc>
          <w:tcPr>
            <w:tcW w:w="4347" w:type="dxa"/>
            <w:shd w:val="clear" w:color="auto" w:fill="auto"/>
          </w:tcPr>
          <w:p w:rsidR="00F80F8B" w:rsidRPr="00020C58" w:rsidRDefault="00020C58" w:rsidP="00040AB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Разделение </w:t>
            </w:r>
            <w:r>
              <w:rPr>
                <w:sz w:val="22"/>
                <w:szCs w:val="22"/>
                <w:lang w:val="en-US"/>
              </w:rPr>
              <w:t>IP</w:t>
            </w:r>
            <w:r w:rsidRPr="00020C5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сети на подсети</w:t>
            </w:r>
          </w:p>
        </w:tc>
        <w:tc>
          <w:tcPr>
            <w:tcW w:w="699" w:type="dxa"/>
            <w:shd w:val="clear" w:color="auto" w:fill="auto"/>
          </w:tcPr>
          <w:p w:rsidR="00F80F8B" w:rsidRPr="00345E28" w:rsidRDefault="00EC2315" w:rsidP="00072820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F80F8B" w:rsidRPr="00345E28" w:rsidRDefault="006A550B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EC2315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917598" w:rsidP="00397640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3</w:t>
            </w:r>
          </w:p>
        </w:tc>
      </w:tr>
      <w:tr w:rsidR="00F80F8B" w:rsidRPr="00345E28" w:rsidTr="006C0075">
        <w:tc>
          <w:tcPr>
            <w:tcW w:w="1158" w:type="dxa"/>
            <w:shd w:val="clear" w:color="auto" w:fill="auto"/>
          </w:tcPr>
          <w:p w:rsidR="00F80F8B" w:rsidRPr="00345E28" w:rsidRDefault="00F80F8B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lastRenderedPageBreak/>
              <w:t>1.9</w:t>
            </w:r>
          </w:p>
        </w:tc>
        <w:tc>
          <w:tcPr>
            <w:tcW w:w="4347" w:type="dxa"/>
            <w:shd w:val="clear" w:color="auto" w:fill="auto"/>
          </w:tcPr>
          <w:p w:rsidR="00F80F8B" w:rsidRPr="00345E28" w:rsidRDefault="00020C58" w:rsidP="00040AB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Транспортный уровень</w:t>
            </w:r>
          </w:p>
        </w:tc>
        <w:tc>
          <w:tcPr>
            <w:tcW w:w="699" w:type="dxa"/>
            <w:shd w:val="clear" w:color="auto" w:fill="auto"/>
          </w:tcPr>
          <w:p w:rsidR="00F80F8B" w:rsidRPr="00345E28" w:rsidRDefault="00EC2315" w:rsidP="00072820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F80F8B" w:rsidRPr="00345E28" w:rsidRDefault="00EC2315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 w:rsidRPr="00345E28">
              <w:rPr>
                <w:rStyle w:val="FontStyle50"/>
                <w:i w:val="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6C0075" w:rsidP="00397640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3</w:t>
            </w:r>
          </w:p>
        </w:tc>
      </w:tr>
      <w:tr w:rsidR="00F80F8B" w:rsidRPr="00345E28" w:rsidTr="006C0075">
        <w:tc>
          <w:tcPr>
            <w:tcW w:w="1158" w:type="dxa"/>
            <w:shd w:val="clear" w:color="auto" w:fill="auto"/>
          </w:tcPr>
          <w:p w:rsidR="00F80F8B" w:rsidRPr="00345E28" w:rsidRDefault="00F80F8B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1.10</w:t>
            </w:r>
          </w:p>
        </w:tc>
        <w:tc>
          <w:tcPr>
            <w:tcW w:w="4347" w:type="dxa"/>
            <w:shd w:val="clear" w:color="auto" w:fill="auto"/>
          </w:tcPr>
          <w:p w:rsidR="00F80F8B" w:rsidRPr="00345E28" w:rsidRDefault="00020C58" w:rsidP="00040AB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приложений</w:t>
            </w:r>
          </w:p>
        </w:tc>
        <w:tc>
          <w:tcPr>
            <w:tcW w:w="699" w:type="dxa"/>
            <w:shd w:val="clear" w:color="auto" w:fill="auto"/>
          </w:tcPr>
          <w:p w:rsidR="00F80F8B" w:rsidRPr="00345E28" w:rsidRDefault="00EC2315" w:rsidP="00072820">
            <w:pPr>
              <w:pStyle w:val="Style30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F80F8B" w:rsidRPr="00345E28" w:rsidRDefault="00F80F8B" w:rsidP="00072820">
            <w:pPr>
              <w:pStyle w:val="Style30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EC2315" w:rsidP="00072820">
            <w:pPr>
              <w:pStyle w:val="Style30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6C0075" w:rsidP="00397640">
            <w:pPr>
              <w:pStyle w:val="Style30"/>
              <w:widowControl/>
              <w:snapToGrid w:val="0"/>
              <w:jc w:val="center"/>
              <w:rPr>
                <w:rStyle w:val="FontStyle54"/>
                <w:b w:val="0"/>
              </w:rPr>
            </w:pPr>
            <w:r>
              <w:rPr>
                <w:rStyle w:val="FontStyle54"/>
                <w:b w:val="0"/>
              </w:rPr>
              <w:t>3</w:t>
            </w:r>
          </w:p>
        </w:tc>
      </w:tr>
      <w:tr w:rsidR="00F80F8B" w:rsidRPr="00345E28" w:rsidTr="006C0075">
        <w:tc>
          <w:tcPr>
            <w:tcW w:w="1158" w:type="dxa"/>
            <w:shd w:val="clear" w:color="auto" w:fill="auto"/>
          </w:tcPr>
          <w:p w:rsidR="00F80F8B" w:rsidRPr="00345E28" w:rsidRDefault="00F80F8B" w:rsidP="00040AB9">
            <w:pPr>
              <w:snapToGrid w:val="0"/>
              <w:spacing w:before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1.11</w:t>
            </w:r>
          </w:p>
        </w:tc>
        <w:tc>
          <w:tcPr>
            <w:tcW w:w="4347" w:type="dxa"/>
            <w:shd w:val="clear" w:color="auto" w:fill="auto"/>
          </w:tcPr>
          <w:p w:rsidR="00F80F8B" w:rsidRPr="00345E28" w:rsidRDefault="00020C58" w:rsidP="00040AB9">
            <w:pPr>
              <w:snapToGri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небольшой сети</w:t>
            </w:r>
          </w:p>
          <w:p w:rsidR="00F80F8B" w:rsidRPr="00345E28" w:rsidRDefault="00F80F8B" w:rsidP="00040AB9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699" w:type="dxa"/>
            <w:shd w:val="clear" w:color="auto" w:fill="auto"/>
          </w:tcPr>
          <w:p w:rsidR="00F80F8B" w:rsidRPr="00345E28" w:rsidRDefault="00EC2315" w:rsidP="00072820">
            <w:pPr>
              <w:pStyle w:val="Style30"/>
              <w:widowControl/>
              <w:snapToGrid w:val="0"/>
              <w:jc w:val="center"/>
              <w:rPr>
                <w:rStyle w:val="FontStyle54"/>
                <w:b w:val="0"/>
              </w:rPr>
            </w:pPr>
            <w:r>
              <w:rPr>
                <w:rStyle w:val="FontStyle54"/>
                <w:b w:val="0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F80F8B" w:rsidRPr="00345E28" w:rsidRDefault="00F80F8B" w:rsidP="00072820">
            <w:pPr>
              <w:pStyle w:val="Style30"/>
              <w:widowControl/>
              <w:snapToGrid w:val="0"/>
              <w:jc w:val="center"/>
              <w:rPr>
                <w:rStyle w:val="FontStyle54"/>
                <w:b w:val="0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spacing w:befor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72820">
            <w:pPr>
              <w:autoSpaceDE w:val="0"/>
              <w:snapToGrid w:val="0"/>
              <w:spacing w:befor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F80F8B" w:rsidRPr="00345E28" w:rsidRDefault="00EC2315" w:rsidP="00072820">
            <w:pPr>
              <w:pStyle w:val="Style30"/>
              <w:widowControl/>
              <w:snapToGrid w:val="0"/>
              <w:jc w:val="center"/>
              <w:rPr>
                <w:rStyle w:val="FontStyle54"/>
                <w:b w:val="0"/>
              </w:rPr>
            </w:pPr>
            <w:r>
              <w:rPr>
                <w:rStyle w:val="FontStyle54"/>
                <w:b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917598" w:rsidP="00072820">
            <w:pPr>
              <w:pStyle w:val="Style30"/>
              <w:widowControl/>
              <w:snapToGrid w:val="0"/>
              <w:jc w:val="center"/>
              <w:rPr>
                <w:rStyle w:val="FontStyle54"/>
                <w:b w:val="0"/>
              </w:rPr>
            </w:pPr>
            <w:r>
              <w:rPr>
                <w:rStyle w:val="FontStyle54"/>
                <w:b w:val="0"/>
              </w:rPr>
              <w:t>2</w:t>
            </w:r>
          </w:p>
        </w:tc>
      </w:tr>
      <w:tr w:rsidR="00F80F8B" w:rsidRPr="00345E28" w:rsidTr="006C0075">
        <w:tc>
          <w:tcPr>
            <w:tcW w:w="1158" w:type="dxa"/>
            <w:shd w:val="clear" w:color="auto" w:fill="auto"/>
            <w:vAlign w:val="center"/>
          </w:tcPr>
          <w:p w:rsidR="00F80F8B" w:rsidRPr="00345E28" w:rsidRDefault="00F80F8B" w:rsidP="00040AB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45E2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347" w:type="dxa"/>
            <w:shd w:val="clear" w:color="auto" w:fill="auto"/>
            <w:vAlign w:val="center"/>
          </w:tcPr>
          <w:p w:rsidR="00F80F8B" w:rsidRPr="00345E28" w:rsidRDefault="00F80F8B" w:rsidP="00020C58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345E28">
              <w:rPr>
                <w:b/>
                <w:sz w:val="22"/>
                <w:szCs w:val="22"/>
              </w:rPr>
              <w:t>Модуль 2.</w:t>
            </w:r>
            <w:r w:rsidRPr="00345E28">
              <w:rPr>
                <w:sz w:val="22"/>
                <w:szCs w:val="22"/>
              </w:rPr>
              <w:t xml:space="preserve"> </w:t>
            </w:r>
            <w:r w:rsidR="00020C58">
              <w:rPr>
                <w:b/>
              </w:rPr>
              <w:t>Основы маршрутизации и коммутации</w:t>
            </w:r>
          </w:p>
        </w:tc>
        <w:tc>
          <w:tcPr>
            <w:tcW w:w="699" w:type="dxa"/>
            <w:shd w:val="clear" w:color="auto" w:fill="auto"/>
          </w:tcPr>
          <w:p w:rsidR="00F80F8B" w:rsidRPr="00345E28" w:rsidRDefault="00EC2315" w:rsidP="002E5FED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708" w:type="dxa"/>
            <w:shd w:val="clear" w:color="auto" w:fill="auto"/>
          </w:tcPr>
          <w:p w:rsidR="00F80F8B" w:rsidRPr="00345E28" w:rsidRDefault="00605779" w:rsidP="00040AB9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345E2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F80F8B" w:rsidP="00040AB9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345E2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F80F8B" w:rsidRPr="00345E28" w:rsidRDefault="00EC2315" w:rsidP="00040AB9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F80F8B" w:rsidRPr="00345E28" w:rsidRDefault="006C0075" w:rsidP="00EC2315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EC2315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AC653D" w:rsidRPr="00345E28" w:rsidTr="006C0075">
        <w:tc>
          <w:tcPr>
            <w:tcW w:w="1158" w:type="dxa"/>
            <w:shd w:val="clear" w:color="auto" w:fill="auto"/>
          </w:tcPr>
          <w:p w:rsidR="00AC653D" w:rsidRPr="00345E28" w:rsidRDefault="00AC653D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2.1</w:t>
            </w:r>
          </w:p>
        </w:tc>
        <w:tc>
          <w:tcPr>
            <w:tcW w:w="4347" w:type="dxa"/>
            <w:shd w:val="clear" w:color="auto" w:fill="auto"/>
          </w:tcPr>
          <w:p w:rsidR="00AC653D" w:rsidRPr="00345E28" w:rsidRDefault="00AC653D" w:rsidP="00040AB9">
            <w:pPr>
              <w:pStyle w:val="Style32"/>
              <w:widowControl/>
              <w:snapToGrid w:val="0"/>
              <w:spacing w:line="278" w:lineRule="exact"/>
              <w:ind w:left="5" w:hanging="5"/>
              <w:jc w:val="left"/>
              <w:rPr>
                <w:rStyle w:val="FontStyle55"/>
              </w:rPr>
            </w:pPr>
            <w:r>
              <w:rPr>
                <w:rStyle w:val="FontStyle55"/>
              </w:rPr>
              <w:t>Концепция маршрутизации</w:t>
            </w:r>
          </w:p>
        </w:tc>
        <w:tc>
          <w:tcPr>
            <w:tcW w:w="699" w:type="dxa"/>
            <w:shd w:val="clear" w:color="auto" w:fill="auto"/>
          </w:tcPr>
          <w:p w:rsidR="00AC653D" w:rsidRPr="00345E28" w:rsidRDefault="00EC2315" w:rsidP="00040AB9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AC653D" w:rsidRPr="00345E28" w:rsidRDefault="00AC653D" w:rsidP="00040AB9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 w:rsidRPr="00345E28">
              <w:rPr>
                <w:rStyle w:val="FontStyle50"/>
                <w:i w:val="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AC653D" w:rsidRPr="00345E28" w:rsidRDefault="00AC653D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AC653D" w:rsidRPr="00345E28" w:rsidRDefault="00AC653D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AC653D" w:rsidRPr="00345E28" w:rsidRDefault="00EC2315" w:rsidP="005F474A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C653D" w:rsidRPr="00345E28" w:rsidRDefault="00EC2315" w:rsidP="00040AB9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3</w:t>
            </w:r>
          </w:p>
        </w:tc>
      </w:tr>
      <w:tr w:rsidR="00605779" w:rsidRPr="00345E28" w:rsidTr="006C0075">
        <w:tc>
          <w:tcPr>
            <w:tcW w:w="1158" w:type="dxa"/>
            <w:shd w:val="clear" w:color="auto" w:fill="auto"/>
          </w:tcPr>
          <w:p w:rsidR="00605779" w:rsidRPr="00345E28" w:rsidRDefault="00605779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2.2</w:t>
            </w:r>
          </w:p>
        </w:tc>
        <w:tc>
          <w:tcPr>
            <w:tcW w:w="4347" w:type="dxa"/>
            <w:shd w:val="clear" w:color="auto" w:fill="auto"/>
          </w:tcPr>
          <w:p w:rsidR="00605779" w:rsidRPr="00345E28" w:rsidRDefault="00605779" w:rsidP="00040AB9">
            <w:pPr>
              <w:pStyle w:val="Style32"/>
              <w:widowControl/>
              <w:snapToGrid w:val="0"/>
              <w:spacing w:line="278" w:lineRule="exact"/>
              <w:ind w:firstLine="5"/>
              <w:jc w:val="left"/>
              <w:rPr>
                <w:rStyle w:val="FontStyle55"/>
              </w:rPr>
            </w:pPr>
            <w:r>
              <w:rPr>
                <w:rStyle w:val="FontStyle55"/>
              </w:rPr>
              <w:t>Статическая маршрутизация</w:t>
            </w:r>
          </w:p>
        </w:tc>
        <w:tc>
          <w:tcPr>
            <w:tcW w:w="699" w:type="dxa"/>
            <w:shd w:val="clear" w:color="auto" w:fill="auto"/>
          </w:tcPr>
          <w:p w:rsidR="00605779" w:rsidRPr="00345E28" w:rsidRDefault="00EC2315" w:rsidP="00040AB9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605779" w:rsidRPr="00345E28" w:rsidRDefault="00605779" w:rsidP="00040AB9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 w:rsidRPr="00345E28">
              <w:rPr>
                <w:rStyle w:val="FontStyle50"/>
                <w:i w:val="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EC2315" w:rsidP="005F474A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05779" w:rsidRDefault="00EC2315" w:rsidP="00605779">
            <w:pPr>
              <w:jc w:val="center"/>
            </w:pPr>
            <w:r>
              <w:rPr>
                <w:rStyle w:val="FontStyle55"/>
              </w:rPr>
              <w:t>3</w:t>
            </w:r>
          </w:p>
        </w:tc>
      </w:tr>
      <w:tr w:rsidR="00605779" w:rsidRPr="00345E28" w:rsidTr="006C0075">
        <w:tc>
          <w:tcPr>
            <w:tcW w:w="1158" w:type="dxa"/>
            <w:shd w:val="clear" w:color="auto" w:fill="auto"/>
          </w:tcPr>
          <w:p w:rsidR="00605779" w:rsidRPr="00345E28" w:rsidRDefault="00605779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2.3</w:t>
            </w:r>
          </w:p>
        </w:tc>
        <w:tc>
          <w:tcPr>
            <w:tcW w:w="4347" w:type="dxa"/>
            <w:shd w:val="clear" w:color="auto" w:fill="auto"/>
          </w:tcPr>
          <w:p w:rsidR="00605779" w:rsidRPr="00345E28" w:rsidRDefault="00605779" w:rsidP="00040AB9">
            <w:pPr>
              <w:pStyle w:val="Style32"/>
              <w:widowControl/>
              <w:snapToGrid w:val="0"/>
              <w:spacing w:line="269" w:lineRule="exact"/>
              <w:ind w:left="5" w:hanging="5"/>
              <w:jc w:val="left"/>
              <w:rPr>
                <w:rStyle w:val="FontStyle55"/>
              </w:rPr>
            </w:pPr>
            <w:r>
              <w:rPr>
                <w:rStyle w:val="FontStyle55"/>
              </w:rPr>
              <w:t>Динамическая маршрутизация</w:t>
            </w:r>
          </w:p>
        </w:tc>
        <w:tc>
          <w:tcPr>
            <w:tcW w:w="699" w:type="dxa"/>
            <w:shd w:val="clear" w:color="auto" w:fill="auto"/>
          </w:tcPr>
          <w:p w:rsidR="00605779" w:rsidRPr="00345E28" w:rsidRDefault="00EC2315" w:rsidP="00040AB9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605779" w:rsidRPr="00345E28" w:rsidRDefault="00605779" w:rsidP="00040AB9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EC2315" w:rsidP="005F474A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05779" w:rsidRDefault="00EC2315" w:rsidP="00605779">
            <w:pPr>
              <w:jc w:val="center"/>
            </w:pPr>
            <w:r>
              <w:rPr>
                <w:rStyle w:val="FontStyle55"/>
              </w:rPr>
              <w:t>3</w:t>
            </w:r>
          </w:p>
        </w:tc>
      </w:tr>
      <w:tr w:rsidR="00605779" w:rsidRPr="00345E28" w:rsidTr="006C0075">
        <w:tc>
          <w:tcPr>
            <w:tcW w:w="1158" w:type="dxa"/>
            <w:shd w:val="clear" w:color="auto" w:fill="auto"/>
          </w:tcPr>
          <w:p w:rsidR="00605779" w:rsidRPr="00345E28" w:rsidRDefault="00605779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2.4</w:t>
            </w:r>
          </w:p>
        </w:tc>
        <w:tc>
          <w:tcPr>
            <w:tcW w:w="4347" w:type="dxa"/>
            <w:shd w:val="clear" w:color="auto" w:fill="auto"/>
          </w:tcPr>
          <w:p w:rsidR="00605779" w:rsidRPr="00345E28" w:rsidRDefault="00605779" w:rsidP="00040AB9">
            <w:pPr>
              <w:pStyle w:val="Style32"/>
              <w:widowControl/>
              <w:snapToGrid w:val="0"/>
              <w:spacing w:line="269" w:lineRule="exact"/>
              <w:ind w:left="5" w:hanging="5"/>
              <w:jc w:val="left"/>
              <w:rPr>
                <w:rStyle w:val="FontStyle55"/>
              </w:rPr>
            </w:pPr>
            <w:r>
              <w:rPr>
                <w:rStyle w:val="FontStyle55"/>
              </w:rPr>
              <w:t>Коммутируемые сети</w:t>
            </w:r>
          </w:p>
        </w:tc>
        <w:tc>
          <w:tcPr>
            <w:tcW w:w="699" w:type="dxa"/>
            <w:shd w:val="clear" w:color="auto" w:fill="auto"/>
          </w:tcPr>
          <w:p w:rsidR="00605779" w:rsidRPr="00345E28" w:rsidRDefault="00485E9C" w:rsidP="00040AB9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605779" w:rsidRPr="00345E28" w:rsidRDefault="00605779" w:rsidP="00040AB9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485E9C" w:rsidP="005F474A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05779" w:rsidRDefault="00485E9C" w:rsidP="00605779">
            <w:pPr>
              <w:jc w:val="center"/>
            </w:pPr>
            <w:r>
              <w:rPr>
                <w:rStyle w:val="FontStyle55"/>
              </w:rPr>
              <w:t>3</w:t>
            </w:r>
          </w:p>
        </w:tc>
      </w:tr>
      <w:tr w:rsidR="00605779" w:rsidRPr="00345E28" w:rsidTr="006C0075">
        <w:tc>
          <w:tcPr>
            <w:tcW w:w="1158" w:type="dxa"/>
            <w:shd w:val="clear" w:color="auto" w:fill="auto"/>
          </w:tcPr>
          <w:p w:rsidR="00605779" w:rsidRPr="00345E28" w:rsidRDefault="00605779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2.5</w:t>
            </w:r>
          </w:p>
        </w:tc>
        <w:tc>
          <w:tcPr>
            <w:tcW w:w="4347" w:type="dxa"/>
            <w:shd w:val="clear" w:color="auto" w:fill="auto"/>
          </w:tcPr>
          <w:p w:rsidR="00605779" w:rsidRPr="00345E28" w:rsidRDefault="00605779" w:rsidP="00040AB9">
            <w:pPr>
              <w:pStyle w:val="Style32"/>
              <w:widowControl/>
              <w:snapToGrid w:val="0"/>
              <w:spacing w:line="240" w:lineRule="auto"/>
              <w:jc w:val="left"/>
              <w:rPr>
                <w:rStyle w:val="FontStyle55"/>
              </w:rPr>
            </w:pPr>
            <w:r>
              <w:rPr>
                <w:rStyle w:val="FontStyle55"/>
              </w:rPr>
              <w:t>Конфигурация коммутатора</w:t>
            </w:r>
          </w:p>
        </w:tc>
        <w:tc>
          <w:tcPr>
            <w:tcW w:w="699" w:type="dxa"/>
            <w:shd w:val="clear" w:color="auto" w:fill="auto"/>
          </w:tcPr>
          <w:p w:rsidR="00605779" w:rsidRPr="00345E28" w:rsidRDefault="00485E9C" w:rsidP="00040AB9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605779" w:rsidRPr="00345E28" w:rsidRDefault="00605779" w:rsidP="00040AB9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485E9C" w:rsidP="005F474A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05779" w:rsidRDefault="00485E9C" w:rsidP="00605779">
            <w:pPr>
              <w:jc w:val="center"/>
            </w:pPr>
            <w:r>
              <w:rPr>
                <w:rStyle w:val="FontStyle55"/>
              </w:rPr>
              <w:t>3</w:t>
            </w:r>
          </w:p>
        </w:tc>
      </w:tr>
      <w:tr w:rsidR="00605779" w:rsidRPr="00345E28" w:rsidTr="006C0075">
        <w:tc>
          <w:tcPr>
            <w:tcW w:w="1158" w:type="dxa"/>
            <w:shd w:val="clear" w:color="auto" w:fill="auto"/>
          </w:tcPr>
          <w:p w:rsidR="00605779" w:rsidRPr="00345E28" w:rsidRDefault="00605779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2.6</w:t>
            </w:r>
          </w:p>
        </w:tc>
        <w:tc>
          <w:tcPr>
            <w:tcW w:w="4347" w:type="dxa"/>
            <w:shd w:val="clear" w:color="auto" w:fill="auto"/>
          </w:tcPr>
          <w:p w:rsidR="00605779" w:rsidRPr="00020C58" w:rsidRDefault="00605779" w:rsidP="00040AB9">
            <w:pPr>
              <w:pStyle w:val="Style32"/>
              <w:widowControl/>
              <w:snapToGrid w:val="0"/>
              <w:spacing w:line="240" w:lineRule="auto"/>
              <w:jc w:val="left"/>
              <w:rPr>
                <w:rStyle w:val="FontStyle55"/>
                <w:lang w:val="en-US"/>
              </w:rPr>
            </w:pPr>
            <w:r>
              <w:rPr>
                <w:rStyle w:val="FontStyle55"/>
              </w:rPr>
              <w:t xml:space="preserve">Сети </w:t>
            </w:r>
            <w:r>
              <w:rPr>
                <w:rStyle w:val="FontStyle55"/>
                <w:lang w:val="en-US"/>
              </w:rPr>
              <w:t>VLAN</w:t>
            </w:r>
          </w:p>
        </w:tc>
        <w:tc>
          <w:tcPr>
            <w:tcW w:w="699" w:type="dxa"/>
            <w:shd w:val="clear" w:color="auto" w:fill="auto"/>
          </w:tcPr>
          <w:p w:rsidR="00605779" w:rsidRPr="00345E28" w:rsidRDefault="00EC2315" w:rsidP="00040AB9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605779" w:rsidRPr="00345E28" w:rsidRDefault="006C0075" w:rsidP="00040AB9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5F474A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 w:rsidRPr="00345E28">
              <w:rPr>
                <w:rStyle w:val="FontStyle50"/>
                <w:i w:val="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05779" w:rsidRDefault="00EC2315" w:rsidP="00605779">
            <w:pPr>
              <w:jc w:val="center"/>
            </w:pPr>
            <w:r>
              <w:rPr>
                <w:rStyle w:val="FontStyle55"/>
              </w:rPr>
              <w:t>3</w:t>
            </w:r>
          </w:p>
        </w:tc>
      </w:tr>
      <w:tr w:rsidR="00605779" w:rsidRPr="00345E28" w:rsidTr="006C0075">
        <w:tc>
          <w:tcPr>
            <w:tcW w:w="1158" w:type="dxa"/>
            <w:shd w:val="clear" w:color="auto" w:fill="auto"/>
          </w:tcPr>
          <w:p w:rsidR="00605779" w:rsidRPr="00345E28" w:rsidRDefault="00605779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2.7</w:t>
            </w:r>
          </w:p>
        </w:tc>
        <w:tc>
          <w:tcPr>
            <w:tcW w:w="4347" w:type="dxa"/>
            <w:shd w:val="clear" w:color="auto" w:fill="auto"/>
          </w:tcPr>
          <w:p w:rsidR="00605779" w:rsidRPr="00020C58" w:rsidRDefault="00605779" w:rsidP="00020C58">
            <w:pPr>
              <w:pStyle w:val="Style32"/>
              <w:widowControl/>
              <w:snapToGrid w:val="0"/>
              <w:spacing w:line="278" w:lineRule="exact"/>
              <w:jc w:val="left"/>
              <w:rPr>
                <w:rStyle w:val="FontStyle55"/>
              </w:rPr>
            </w:pPr>
            <w:r>
              <w:rPr>
                <w:rStyle w:val="FontStyle55"/>
              </w:rPr>
              <w:t>Списки контроля доступа</w:t>
            </w:r>
          </w:p>
        </w:tc>
        <w:tc>
          <w:tcPr>
            <w:tcW w:w="699" w:type="dxa"/>
            <w:shd w:val="clear" w:color="auto" w:fill="auto"/>
          </w:tcPr>
          <w:p w:rsidR="00605779" w:rsidRPr="00345E28" w:rsidRDefault="00EC2315" w:rsidP="00040AB9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605779" w:rsidRPr="00345E28" w:rsidRDefault="006C0075" w:rsidP="00040AB9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EC2315" w:rsidP="005F474A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05779" w:rsidRDefault="00EC2315" w:rsidP="00605779">
            <w:pPr>
              <w:jc w:val="center"/>
            </w:pPr>
            <w:r>
              <w:rPr>
                <w:rStyle w:val="FontStyle55"/>
              </w:rPr>
              <w:t>3</w:t>
            </w:r>
          </w:p>
        </w:tc>
      </w:tr>
      <w:tr w:rsidR="00605779" w:rsidRPr="00345E28" w:rsidTr="006C0075">
        <w:tc>
          <w:tcPr>
            <w:tcW w:w="1158" w:type="dxa"/>
            <w:shd w:val="clear" w:color="auto" w:fill="auto"/>
          </w:tcPr>
          <w:p w:rsidR="00605779" w:rsidRPr="00345E28" w:rsidRDefault="00605779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2.8</w:t>
            </w:r>
          </w:p>
        </w:tc>
        <w:tc>
          <w:tcPr>
            <w:tcW w:w="4347" w:type="dxa"/>
            <w:shd w:val="clear" w:color="auto" w:fill="auto"/>
          </w:tcPr>
          <w:p w:rsidR="00605779" w:rsidRPr="00020C58" w:rsidRDefault="00605779" w:rsidP="00040AB9">
            <w:pPr>
              <w:pStyle w:val="Style32"/>
              <w:widowControl/>
              <w:snapToGrid w:val="0"/>
              <w:spacing w:line="278" w:lineRule="exact"/>
              <w:ind w:firstLine="5"/>
              <w:jc w:val="left"/>
              <w:rPr>
                <w:rStyle w:val="FontStyle55"/>
                <w:lang w:val="en-US"/>
              </w:rPr>
            </w:pPr>
            <w:r>
              <w:rPr>
                <w:rStyle w:val="FontStyle55"/>
                <w:lang w:val="en-US"/>
              </w:rPr>
              <w:t>DHCP</w:t>
            </w:r>
          </w:p>
        </w:tc>
        <w:tc>
          <w:tcPr>
            <w:tcW w:w="699" w:type="dxa"/>
            <w:shd w:val="clear" w:color="auto" w:fill="auto"/>
          </w:tcPr>
          <w:p w:rsidR="00605779" w:rsidRPr="00345E28" w:rsidRDefault="00485E9C" w:rsidP="00040AB9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605779" w:rsidRPr="00345E28" w:rsidRDefault="00605779" w:rsidP="00040AB9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485E9C" w:rsidP="005F474A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05779" w:rsidRDefault="00485E9C" w:rsidP="00605779">
            <w:pPr>
              <w:jc w:val="center"/>
            </w:pPr>
            <w:r>
              <w:rPr>
                <w:rStyle w:val="FontStyle55"/>
              </w:rPr>
              <w:t>3</w:t>
            </w:r>
          </w:p>
        </w:tc>
      </w:tr>
      <w:tr w:rsidR="00605779" w:rsidRPr="00345E28" w:rsidTr="006C0075">
        <w:tc>
          <w:tcPr>
            <w:tcW w:w="1158" w:type="dxa"/>
            <w:shd w:val="clear" w:color="auto" w:fill="auto"/>
          </w:tcPr>
          <w:p w:rsidR="00605779" w:rsidRPr="00345E28" w:rsidRDefault="00605779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2.9</w:t>
            </w:r>
          </w:p>
        </w:tc>
        <w:tc>
          <w:tcPr>
            <w:tcW w:w="4347" w:type="dxa"/>
            <w:shd w:val="clear" w:color="auto" w:fill="auto"/>
          </w:tcPr>
          <w:p w:rsidR="00605779" w:rsidRPr="00020C58" w:rsidRDefault="00605779" w:rsidP="00040AB9">
            <w:pPr>
              <w:pStyle w:val="Style32"/>
              <w:widowControl/>
              <w:snapToGrid w:val="0"/>
              <w:spacing w:line="278" w:lineRule="exact"/>
              <w:ind w:left="5" w:hanging="5"/>
              <w:jc w:val="left"/>
              <w:rPr>
                <w:rStyle w:val="FontStyle55"/>
              </w:rPr>
            </w:pPr>
            <w:r>
              <w:rPr>
                <w:rStyle w:val="FontStyle55"/>
              </w:rPr>
              <w:t xml:space="preserve">Преобразование </w:t>
            </w:r>
            <w:r>
              <w:rPr>
                <w:rStyle w:val="FontStyle55"/>
                <w:lang w:val="en-US"/>
              </w:rPr>
              <w:t>NAT</w:t>
            </w:r>
            <w:r>
              <w:rPr>
                <w:rStyle w:val="FontStyle55"/>
              </w:rPr>
              <w:t xml:space="preserve"> для </w:t>
            </w:r>
            <w:proofErr w:type="spellStart"/>
            <w:r>
              <w:rPr>
                <w:rStyle w:val="FontStyle55"/>
                <w:lang w:val="en-US"/>
              </w:rPr>
              <w:t>IPv</w:t>
            </w:r>
            <w:proofErr w:type="spellEnd"/>
            <w:r>
              <w:rPr>
                <w:rStyle w:val="FontStyle55"/>
              </w:rPr>
              <w:t>4</w:t>
            </w:r>
          </w:p>
        </w:tc>
        <w:tc>
          <w:tcPr>
            <w:tcW w:w="699" w:type="dxa"/>
            <w:shd w:val="clear" w:color="auto" w:fill="auto"/>
          </w:tcPr>
          <w:p w:rsidR="00605779" w:rsidRPr="00345E28" w:rsidRDefault="00EC2315" w:rsidP="00040AB9">
            <w:pPr>
              <w:pStyle w:val="Style32"/>
              <w:widowControl/>
              <w:snapToGrid w:val="0"/>
              <w:spacing w:line="240" w:lineRule="auto"/>
              <w:jc w:val="center"/>
              <w:rPr>
                <w:rStyle w:val="FontStyle55"/>
              </w:rPr>
            </w:pPr>
            <w:r>
              <w:rPr>
                <w:rStyle w:val="FontStyle55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605779" w:rsidRPr="00345E28" w:rsidRDefault="00605779" w:rsidP="00040AB9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EC2315" w:rsidP="005F474A">
            <w:pPr>
              <w:pStyle w:val="Style35"/>
              <w:widowControl/>
              <w:snapToGrid w:val="0"/>
              <w:jc w:val="center"/>
              <w:rPr>
                <w:rStyle w:val="FontStyle50"/>
                <w:i w:val="0"/>
              </w:rPr>
            </w:pPr>
            <w:r>
              <w:rPr>
                <w:rStyle w:val="FontStyle50"/>
                <w:i w:val="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05779" w:rsidRDefault="00EC2315" w:rsidP="00605779">
            <w:pPr>
              <w:jc w:val="center"/>
            </w:pPr>
            <w:r>
              <w:rPr>
                <w:rStyle w:val="FontStyle55"/>
              </w:rPr>
              <w:t>3</w:t>
            </w:r>
          </w:p>
        </w:tc>
      </w:tr>
      <w:tr w:rsidR="00605779" w:rsidRPr="00345E28" w:rsidTr="006C0075">
        <w:tc>
          <w:tcPr>
            <w:tcW w:w="1158" w:type="dxa"/>
            <w:shd w:val="clear" w:color="auto" w:fill="auto"/>
          </w:tcPr>
          <w:p w:rsidR="00605779" w:rsidRPr="00345E28" w:rsidRDefault="00605779" w:rsidP="00040AB9">
            <w:pPr>
              <w:snapToGrid w:val="0"/>
              <w:jc w:val="center"/>
              <w:rPr>
                <w:sz w:val="22"/>
                <w:szCs w:val="22"/>
              </w:rPr>
            </w:pPr>
            <w:r w:rsidRPr="00345E28">
              <w:rPr>
                <w:sz w:val="22"/>
                <w:szCs w:val="22"/>
              </w:rPr>
              <w:t>2.10</w:t>
            </w:r>
          </w:p>
        </w:tc>
        <w:tc>
          <w:tcPr>
            <w:tcW w:w="4347" w:type="dxa"/>
            <w:shd w:val="clear" w:color="auto" w:fill="auto"/>
          </w:tcPr>
          <w:p w:rsidR="00605779" w:rsidRPr="00345E28" w:rsidRDefault="00605779" w:rsidP="00040AB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Устройства- обнаружение, управление и обслуживание</w:t>
            </w:r>
          </w:p>
        </w:tc>
        <w:tc>
          <w:tcPr>
            <w:tcW w:w="699" w:type="dxa"/>
            <w:shd w:val="clear" w:color="auto" w:fill="auto"/>
          </w:tcPr>
          <w:p w:rsidR="00605779" w:rsidRPr="00345E28" w:rsidRDefault="00EC2315" w:rsidP="00040AB9">
            <w:pPr>
              <w:pStyle w:val="Style30"/>
              <w:widowControl/>
              <w:snapToGrid w:val="0"/>
              <w:jc w:val="center"/>
              <w:rPr>
                <w:rStyle w:val="FontStyle54"/>
                <w:b w:val="0"/>
              </w:rPr>
            </w:pPr>
            <w:r>
              <w:rPr>
                <w:rStyle w:val="FontStyle54"/>
                <w:b w:val="0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605779" w:rsidRPr="00345E28" w:rsidRDefault="00605779" w:rsidP="00040AB9">
            <w:pPr>
              <w:pStyle w:val="Style30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605779" w:rsidP="00040AB9">
            <w:pPr>
              <w:autoSpaceDE w:val="0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05779" w:rsidRPr="00345E28" w:rsidRDefault="00EC2315" w:rsidP="005F474A">
            <w:pPr>
              <w:pStyle w:val="Style30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05779" w:rsidRDefault="00EC2315" w:rsidP="00605779">
            <w:pPr>
              <w:jc w:val="center"/>
            </w:pPr>
            <w:r>
              <w:rPr>
                <w:rStyle w:val="FontStyle55"/>
              </w:rPr>
              <w:t>3</w:t>
            </w:r>
          </w:p>
        </w:tc>
      </w:tr>
      <w:tr w:rsidR="00AC653D" w:rsidRPr="00345E28" w:rsidTr="006C0075">
        <w:trPr>
          <w:trHeight w:val="618"/>
        </w:trPr>
        <w:tc>
          <w:tcPr>
            <w:tcW w:w="5505" w:type="dxa"/>
            <w:gridSpan w:val="2"/>
            <w:shd w:val="clear" w:color="auto" w:fill="auto"/>
          </w:tcPr>
          <w:p w:rsidR="00AC653D" w:rsidRPr="00345E28" w:rsidRDefault="00AC653D" w:rsidP="00040AB9">
            <w:pPr>
              <w:autoSpaceDE w:val="0"/>
              <w:snapToGrid w:val="0"/>
              <w:rPr>
                <w:b/>
                <w:iCs/>
                <w:sz w:val="22"/>
                <w:szCs w:val="22"/>
              </w:rPr>
            </w:pPr>
            <w:r w:rsidRPr="00345E28">
              <w:rPr>
                <w:b/>
                <w:iCs/>
                <w:sz w:val="22"/>
                <w:szCs w:val="22"/>
              </w:rPr>
              <w:t xml:space="preserve">Итого </w:t>
            </w:r>
          </w:p>
        </w:tc>
        <w:tc>
          <w:tcPr>
            <w:tcW w:w="699" w:type="dxa"/>
            <w:shd w:val="clear" w:color="auto" w:fill="auto"/>
          </w:tcPr>
          <w:p w:rsidR="00AC653D" w:rsidRPr="00345E28" w:rsidRDefault="00AC653D" w:rsidP="00EC2315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345E28">
              <w:rPr>
                <w:b/>
                <w:bCs/>
                <w:sz w:val="22"/>
                <w:szCs w:val="22"/>
              </w:rPr>
              <w:t>1</w:t>
            </w:r>
            <w:r w:rsidR="00EC231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AC653D" w:rsidRPr="00345E28" w:rsidRDefault="006C0075" w:rsidP="00EC2315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EC231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C653D" w:rsidRPr="00345E28" w:rsidRDefault="00AC653D" w:rsidP="00040AB9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345E2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C653D" w:rsidRPr="00345E28" w:rsidRDefault="00AC653D" w:rsidP="00040AB9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345E2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C653D" w:rsidRPr="00345E28" w:rsidRDefault="00EC2315" w:rsidP="00040AB9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AC653D" w:rsidRPr="00345E28" w:rsidRDefault="00EC2315" w:rsidP="00040AB9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</w:p>
        </w:tc>
      </w:tr>
    </w:tbl>
    <w:p w:rsidR="00F80F8B" w:rsidRDefault="00F80F8B" w:rsidP="00D314FD">
      <w:pPr>
        <w:autoSpaceDE w:val="0"/>
        <w:autoSpaceDN w:val="0"/>
        <w:adjustRightInd w:val="0"/>
        <w:spacing w:before="0"/>
        <w:jc w:val="center"/>
      </w:pPr>
    </w:p>
    <w:p w:rsidR="002375EF" w:rsidRPr="00D643EA" w:rsidRDefault="002375EF" w:rsidP="00126F3F">
      <w:pPr>
        <w:ind w:firstLine="567"/>
        <w:jc w:val="right"/>
        <w:rPr>
          <w:sz w:val="22"/>
          <w:szCs w:val="22"/>
        </w:rPr>
      </w:pPr>
    </w:p>
    <w:p w:rsidR="00B86C4F" w:rsidRPr="004F3818" w:rsidRDefault="0032257D" w:rsidP="003044DD">
      <w:pPr>
        <w:tabs>
          <w:tab w:val="right" w:leader="dot" w:pos="9900"/>
        </w:tabs>
        <w:autoSpaceDE w:val="0"/>
        <w:autoSpaceDN w:val="0"/>
        <w:adjustRightInd w:val="0"/>
        <w:spacing w:before="0" w:line="360" w:lineRule="auto"/>
        <w:jc w:val="center"/>
        <w:rPr>
          <w:b/>
        </w:rPr>
      </w:pPr>
      <w:bookmarkStart w:id="1" w:name="_Toc296113917"/>
      <w:r>
        <w:rPr>
          <w:b/>
        </w:rPr>
        <w:t>4</w:t>
      </w:r>
      <w:r w:rsidR="0051575A" w:rsidRPr="004F3818">
        <w:rPr>
          <w:b/>
        </w:rPr>
        <w:t xml:space="preserve">. </w:t>
      </w:r>
      <w:r w:rsidR="00B86C4F" w:rsidRPr="004F3818">
        <w:rPr>
          <w:b/>
          <w:bCs/>
        </w:rPr>
        <w:t xml:space="preserve">Самостоятельная работа </w:t>
      </w:r>
      <w:r w:rsidR="004F3818" w:rsidRPr="004F3818">
        <w:rPr>
          <w:b/>
          <w:bCs/>
        </w:rPr>
        <w:t>обучающихся</w:t>
      </w:r>
    </w:p>
    <w:p w:rsidR="00E35A3C" w:rsidRDefault="00E35A3C" w:rsidP="003044DD">
      <w:pPr>
        <w:spacing w:before="0"/>
        <w:jc w:val="center"/>
      </w:pPr>
      <w:r w:rsidRPr="004F3818">
        <w:t xml:space="preserve">Таблица </w:t>
      </w:r>
      <w:r w:rsidR="004F3818" w:rsidRPr="004F3818">
        <w:t>3</w:t>
      </w:r>
      <w:r w:rsidR="00767DAB" w:rsidRPr="004F3818">
        <w:t xml:space="preserve">. Содержание самостоятельной работы </w:t>
      </w:r>
      <w:r w:rsidR="004F3818" w:rsidRPr="004F3818">
        <w:t>обучающихся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816"/>
        <w:gridCol w:w="2127"/>
        <w:gridCol w:w="2976"/>
      </w:tblGrid>
      <w:tr w:rsidR="00FB07CA" w:rsidRPr="009A0BDB" w:rsidTr="00890538">
        <w:tc>
          <w:tcPr>
            <w:tcW w:w="828" w:type="dxa"/>
            <w:vAlign w:val="center"/>
          </w:tcPr>
          <w:p w:rsidR="00FB07CA" w:rsidRPr="009A0BDB" w:rsidRDefault="00FB07CA" w:rsidP="00890538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9A0BDB">
              <w:t>№</w:t>
            </w:r>
            <w:r w:rsidRPr="009A0BDB">
              <w:br/>
              <w:t>п/п</w:t>
            </w:r>
          </w:p>
        </w:tc>
        <w:tc>
          <w:tcPr>
            <w:tcW w:w="3816" w:type="dxa"/>
            <w:vAlign w:val="center"/>
          </w:tcPr>
          <w:p w:rsidR="00FB07CA" w:rsidRPr="009A0BDB" w:rsidRDefault="00FB07CA" w:rsidP="00890538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9A0BDB">
              <w:t>Вид самостоятельной работы</w:t>
            </w:r>
          </w:p>
        </w:tc>
        <w:tc>
          <w:tcPr>
            <w:tcW w:w="2127" w:type="dxa"/>
            <w:vAlign w:val="center"/>
          </w:tcPr>
          <w:p w:rsidR="00FB07CA" w:rsidRPr="009A0BDB" w:rsidRDefault="00FB07CA" w:rsidP="00890538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9A0BDB">
              <w:t>Разделы или темы</w:t>
            </w:r>
            <w:r w:rsidRPr="009A0BDB">
              <w:br/>
              <w:t>рабочей программы</w:t>
            </w:r>
          </w:p>
        </w:tc>
        <w:tc>
          <w:tcPr>
            <w:tcW w:w="2976" w:type="dxa"/>
            <w:vAlign w:val="center"/>
          </w:tcPr>
          <w:p w:rsidR="00FB07CA" w:rsidRPr="009A0BDB" w:rsidRDefault="00FB07CA" w:rsidP="00890538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9A0BDB">
              <w:t>Форма отчетности</w:t>
            </w:r>
          </w:p>
        </w:tc>
      </w:tr>
      <w:tr w:rsidR="00FB07CA" w:rsidRPr="008335FB" w:rsidTr="00890538">
        <w:tc>
          <w:tcPr>
            <w:tcW w:w="9747" w:type="dxa"/>
            <w:gridSpan w:val="4"/>
            <w:vAlign w:val="center"/>
          </w:tcPr>
          <w:p w:rsidR="00FB07CA" w:rsidRPr="003650FF" w:rsidRDefault="00FB07CA" w:rsidP="0032257D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spacing w:after="60"/>
              <w:jc w:val="center"/>
              <w:rPr>
                <w:b/>
              </w:rPr>
            </w:pPr>
            <w:r w:rsidRPr="008335FB">
              <w:rPr>
                <w:b/>
              </w:rPr>
              <w:t>Модуль 1</w:t>
            </w:r>
            <w:r w:rsidRPr="00D76534">
              <w:t xml:space="preserve">. </w:t>
            </w:r>
            <w:r w:rsidR="0032257D">
              <w:rPr>
                <w:b/>
              </w:rPr>
              <w:t>Введение в сетевые технологии</w:t>
            </w:r>
          </w:p>
        </w:tc>
      </w:tr>
      <w:tr w:rsidR="00FB07CA" w:rsidRPr="008335FB" w:rsidTr="00890538">
        <w:tc>
          <w:tcPr>
            <w:tcW w:w="828" w:type="dxa"/>
          </w:tcPr>
          <w:p w:rsidR="00FB07CA" w:rsidRPr="005B26A9" w:rsidRDefault="00FB07CA" w:rsidP="00890538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816" w:type="dxa"/>
          </w:tcPr>
          <w:p w:rsidR="00FB07CA" w:rsidRPr="006062E8" w:rsidRDefault="00FB07CA" w:rsidP="00890538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>Повторение пройденного учебного материала по конспектам лекций</w:t>
            </w:r>
          </w:p>
        </w:tc>
        <w:tc>
          <w:tcPr>
            <w:tcW w:w="2127" w:type="dxa"/>
          </w:tcPr>
          <w:p w:rsidR="00FB07CA" w:rsidRPr="006062E8" w:rsidRDefault="00FB07CA" w:rsidP="003225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>тема 1 -</w:t>
            </w:r>
            <w:r w:rsidR="0032257D">
              <w:rPr>
                <w:sz w:val="22"/>
                <w:szCs w:val="22"/>
              </w:rPr>
              <w:t>11</w:t>
            </w:r>
            <w:r w:rsidRPr="006062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FB07CA" w:rsidRPr="0046696B" w:rsidRDefault="00FB07CA" w:rsidP="00890538">
            <w:r>
              <w:t>Фронтальная беседа</w:t>
            </w:r>
          </w:p>
        </w:tc>
      </w:tr>
      <w:tr w:rsidR="00FB07CA" w:rsidRPr="008335FB" w:rsidTr="00890538">
        <w:tc>
          <w:tcPr>
            <w:tcW w:w="828" w:type="dxa"/>
          </w:tcPr>
          <w:p w:rsidR="00FB07CA" w:rsidRPr="005B26A9" w:rsidRDefault="00FB07CA" w:rsidP="00890538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816" w:type="dxa"/>
          </w:tcPr>
          <w:p w:rsidR="00FB07CA" w:rsidRPr="006062E8" w:rsidRDefault="00FB07CA" w:rsidP="00890538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062E8">
              <w:rPr>
                <w:iCs/>
                <w:sz w:val="22"/>
                <w:szCs w:val="22"/>
              </w:rPr>
              <w:t>Подготовка сообщений по теме</w:t>
            </w:r>
          </w:p>
        </w:tc>
        <w:tc>
          <w:tcPr>
            <w:tcW w:w="2127" w:type="dxa"/>
          </w:tcPr>
          <w:p w:rsidR="00FB07CA" w:rsidRPr="006062E8" w:rsidRDefault="00FB07CA" w:rsidP="00F069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 xml:space="preserve">тема </w:t>
            </w:r>
            <w:r w:rsidR="00F069DF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976" w:type="dxa"/>
          </w:tcPr>
          <w:p w:rsidR="00FB07CA" w:rsidRPr="0046696B" w:rsidRDefault="002D74A0" w:rsidP="00890538">
            <w:r>
              <w:t>Презентация по теме</w:t>
            </w:r>
          </w:p>
        </w:tc>
      </w:tr>
      <w:tr w:rsidR="00FB07CA" w:rsidRPr="008335FB" w:rsidTr="00890538">
        <w:tc>
          <w:tcPr>
            <w:tcW w:w="828" w:type="dxa"/>
          </w:tcPr>
          <w:p w:rsidR="00FB07CA" w:rsidRPr="005B26A9" w:rsidRDefault="00FB07CA" w:rsidP="00890538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816" w:type="dxa"/>
          </w:tcPr>
          <w:p w:rsidR="00FB07CA" w:rsidRPr="006062E8" w:rsidRDefault="00FB07CA" w:rsidP="00890538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proofErr w:type="spellStart"/>
            <w:r w:rsidRPr="006062E8">
              <w:rPr>
                <w:iCs/>
                <w:sz w:val="22"/>
                <w:szCs w:val="22"/>
                <w:lang w:val="en-US"/>
              </w:rPr>
              <w:t>Решение</w:t>
            </w:r>
            <w:proofErr w:type="spellEnd"/>
            <w:r w:rsidRPr="006062E8">
              <w:rPr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062E8">
              <w:rPr>
                <w:iCs/>
                <w:sz w:val="22"/>
                <w:szCs w:val="22"/>
                <w:lang w:val="en-US"/>
              </w:rPr>
              <w:t>задач</w:t>
            </w:r>
            <w:proofErr w:type="spellEnd"/>
          </w:p>
        </w:tc>
        <w:tc>
          <w:tcPr>
            <w:tcW w:w="2127" w:type="dxa"/>
          </w:tcPr>
          <w:p w:rsidR="00FB07CA" w:rsidRPr="006062E8" w:rsidRDefault="00FB07CA" w:rsidP="003225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 xml:space="preserve">тема </w:t>
            </w:r>
            <w:r w:rsidR="0032257D">
              <w:rPr>
                <w:sz w:val="22"/>
                <w:szCs w:val="22"/>
              </w:rPr>
              <w:t>7,8</w:t>
            </w:r>
            <w:r w:rsidRPr="006062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FB07CA" w:rsidRPr="0046696B" w:rsidRDefault="00FB07CA" w:rsidP="00890538">
            <w:r>
              <w:t>Собеседование</w:t>
            </w:r>
          </w:p>
        </w:tc>
      </w:tr>
      <w:tr w:rsidR="00FB07CA" w:rsidRPr="008335FB" w:rsidTr="00890538">
        <w:tc>
          <w:tcPr>
            <w:tcW w:w="828" w:type="dxa"/>
          </w:tcPr>
          <w:p w:rsidR="00FB07CA" w:rsidRPr="005B26A9" w:rsidRDefault="00FB07CA" w:rsidP="00890538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816" w:type="dxa"/>
          </w:tcPr>
          <w:p w:rsidR="00FB07CA" w:rsidRPr="006062E8" w:rsidRDefault="00FB07CA" w:rsidP="009C216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>Выполнение тестов по главам (на сайте www.netacad.</w:t>
            </w:r>
            <w:r w:rsidR="009C216C">
              <w:rPr>
                <w:sz w:val="22"/>
                <w:szCs w:val="22"/>
                <w:lang w:val="en-US"/>
              </w:rPr>
              <w:t>com</w:t>
            </w:r>
            <w:r w:rsidRPr="006062E8">
              <w:rPr>
                <w:sz w:val="22"/>
                <w:szCs w:val="22"/>
              </w:rPr>
              <w:t>)</w:t>
            </w:r>
          </w:p>
        </w:tc>
        <w:tc>
          <w:tcPr>
            <w:tcW w:w="2127" w:type="dxa"/>
          </w:tcPr>
          <w:p w:rsidR="00FB07CA" w:rsidRPr="006062E8" w:rsidRDefault="00FB07CA" w:rsidP="003225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>тема 1 -</w:t>
            </w:r>
            <w:r w:rsidR="0032257D">
              <w:rPr>
                <w:sz w:val="22"/>
                <w:szCs w:val="22"/>
              </w:rPr>
              <w:t>11</w:t>
            </w:r>
          </w:p>
        </w:tc>
        <w:tc>
          <w:tcPr>
            <w:tcW w:w="2976" w:type="dxa"/>
            <w:vAlign w:val="center"/>
          </w:tcPr>
          <w:p w:rsidR="00FB07CA" w:rsidRPr="0046696B" w:rsidRDefault="00FB07CA" w:rsidP="00890538">
            <w:r>
              <w:rPr>
                <w:lang w:eastAsia="ar-SA"/>
              </w:rPr>
              <w:t>Выполнение  тестов на сайте</w:t>
            </w:r>
          </w:p>
        </w:tc>
      </w:tr>
      <w:tr w:rsidR="00FB07CA" w:rsidRPr="008335FB" w:rsidTr="00890538">
        <w:trPr>
          <w:trHeight w:val="315"/>
        </w:trPr>
        <w:tc>
          <w:tcPr>
            <w:tcW w:w="828" w:type="dxa"/>
          </w:tcPr>
          <w:p w:rsidR="00FB07CA" w:rsidRPr="005B26A9" w:rsidRDefault="00FB07CA" w:rsidP="00890538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816" w:type="dxa"/>
          </w:tcPr>
          <w:p w:rsidR="00FB07CA" w:rsidRPr="006062E8" w:rsidRDefault="00FB07CA" w:rsidP="008905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>Подготовка к итогово</w:t>
            </w:r>
            <w:r>
              <w:rPr>
                <w:sz w:val="22"/>
                <w:szCs w:val="22"/>
              </w:rPr>
              <w:t>й</w:t>
            </w:r>
            <w:r w:rsidRPr="006062E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контрольной</w:t>
            </w:r>
            <w:r w:rsidRPr="006062E8">
              <w:rPr>
                <w:sz w:val="22"/>
                <w:szCs w:val="22"/>
              </w:rPr>
              <w:t xml:space="preserve"> по теме</w:t>
            </w:r>
          </w:p>
        </w:tc>
        <w:tc>
          <w:tcPr>
            <w:tcW w:w="2127" w:type="dxa"/>
          </w:tcPr>
          <w:p w:rsidR="00FB07CA" w:rsidRPr="006062E8" w:rsidRDefault="00FB07CA" w:rsidP="003225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>темы 1 -</w:t>
            </w:r>
            <w:r w:rsidR="0032257D">
              <w:rPr>
                <w:sz w:val="22"/>
                <w:szCs w:val="22"/>
              </w:rPr>
              <w:t>11</w:t>
            </w:r>
            <w:r w:rsidRPr="006062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:rsidR="00FB07CA" w:rsidRPr="0046696B" w:rsidRDefault="00FB07CA" w:rsidP="00890538">
            <w:r>
              <w:rPr>
                <w:lang w:eastAsia="ar-SA"/>
              </w:rPr>
              <w:t>Предъявление всех выполненных тестов по главам (на сайте)</w:t>
            </w:r>
          </w:p>
        </w:tc>
      </w:tr>
      <w:tr w:rsidR="00FB07CA" w:rsidRPr="00D81C22" w:rsidTr="00890538">
        <w:tc>
          <w:tcPr>
            <w:tcW w:w="9747" w:type="dxa"/>
            <w:gridSpan w:val="4"/>
          </w:tcPr>
          <w:p w:rsidR="00FB07CA" w:rsidRPr="00D81C22" w:rsidRDefault="00FB07CA" w:rsidP="0032257D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spacing w:after="60"/>
              <w:jc w:val="center"/>
            </w:pPr>
            <w:r w:rsidRPr="00D81C22">
              <w:rPr>
                <w:b/>
                <w:bCs/>
              </w:rPr>
              <w:lastRenderedPageBreak/>
              <w:t xml:space="preserve">Модуль 2. </w:t>
            </w:r>
            <w:r w:rsidR="0032257D">
              <w:rPr>
                <w:b/>
              </w:rPr>
              <w:t>Основы маршрутизации и коммутации</w:t>
            </w:r>
          </w:p>
        </w:tc>
      </w:tr>
      <w:tr w:rsidR="00FB07CA" w:rsidRPr="0046696B" w:rsidTr="00890538">
        <w:tc>
          <w:tcPr>
            <w:tcW w:w="828" w:type="dxa"/>
          </w:tcPr>
          <w:p w:rsidR="00FB07CA" w:rsidRDefault="00FB07CA" w:rsidP="00890538">
            <w:pPr>
              <w:jc w:val="center"/>
            </w:pPr>
            <w:r>
              <w:t>6</w:t>
            </w:r>
          </w:p>
        </w:tc>
        <w:tc>
          <w:tcPr>
            <w:tcW w:w="3816" w:type="dxa"/>
          </w:tcPr>
          <w:p w:rsidR="00FB07CA" w:rsidRPr="006062E8" w:rsidRDefault="00FB07CA" w:rsidP="00890538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062E8">
              <w:rPr>
                <w:iCs/>
                <w:sz w:val="22"/>
                <w:szCs w:val="22"/>
              </w:rPr>
              <w:t>Самоподготовка по материалам лекций</w:t>
            </w:r>
          </w:p>
        </w:tc>
        <w:tc>
          <w:tcPr>
            <w:tcW w:w="2127" w:type="dxa"/>
          </w:tcPr>
          <w:p w:rsidR="00FB07CA" w:rsidRPr="006062E8" w:rsidRDefault="00FB07CA" w:rsidP="003225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 xml:space="preserve">тема </w:t>
            </w:r>
            <w:r w:rsidR="00F069DF">
              <w:rPr>
                <w:sz w:val="22"/>
                <w:szCs w:val="22"/>
                <w:lang w:val="en-US"/>
              </w:rPr>
              <w:t>1-</w:t>
            </w:r>
            <w:r w:rsidR="0032257D">
              <w:rPr>
                <w:sz w:val="22"/>
                <w:szCs w:val="22"/>
              </w:rPr>
              <w:t>10</w:t>
            </w:r>
            <w:r w:rsidRPr="006062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FB07CA" w:rsidRPr="0046696B" w:rsidRDefault="00FB07CA" w:rsidP="00890538">
            <w:r>
              <w:t>Фронтальная беседа</w:t>
            </w:r>
          </w:p>
        </w:tc>
      </w:tr>
      <w:tr w:rsidR="00FB07CA" w:rsidRPr="0046696B" w:rsidTr="00890538">
        <w:tc>
          <w:tcPr>
            <w:tcW w:w="828" w:type="dxa"/>
          </w:tcPr>
          <w:p w:rsidR="00FB07CA" w:rsidRDefault="00FB07CA" w:rsidP="00890538">
            <w:pPr>
              <w:jc w:val="center"/>
            </w:pPr>
            <w:r>
              <w:t>7</w:t>
            </w:r>
          </w:p>
        </w:tc>
        <w:tc>
          <w:tcPr>
            <w:tcW w:w="3816" w:type="dxa"/>
          </w:tcPr>
          <w:p w:rsidR="00FB07CA" w:rsidRPr="006062E8" w:rsidRDefault="00FB07CA" w:rsidP="008905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>Подготовка к лабораторным занятиям</w:t>
            </w:r>
          </w:p>
        </w:tc>
        <w:tc>
          <w:tcPr>
            <w:tcW w:w="2127" w:type="dxa"/>
          </w:tcPr>
          <w:p w:rsidR="00FB07CA" w:rsidRPr="006062E8" w:rsidRDefault="00FB07CA" w:rsidP="005C4B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 xml:space="preserve">тема </w:t>
            </w:r>
            <w:r w:rsidR="005C4BB0">
              <w:rPr>
                <w:sz w:val="22"/>
                <w:szCs w:val="22"/>
              </w:rPr>
              <w:t>1-10</w:t>
            </w:r>
            <w:r w:rsidRPr="006062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FB07CA" w:rsidRPr="0046696B" w:rsidRDefault="00FB07CA" w:rsidP="00890538">
            <w:r>
              <w:t>Собеседование</w:t>
            </w:r>
          </w:p>
        </w:tc>
      </w:tr>
      <w:tr w:rsidR="00FB07CA" w:rsidRPr="0046696B" w:rsidTr="00890538">
        <w:tc>
          <w:tcPr>
            <w:tcW w:w="828" w:type="dxa"/>
          </w:tcPr>
          <w:p w:rsidR="00FB07CA" w:rsidRDefault="00FB07CA" w:rsidP="00890538">
            <w:pPr>
              <w:jc w:val="center"/>
            </w:pPr>
            <w:r>
              <w:t>8</w:t>
            </w:r>
          </w:p>
        </w:tc>
        <w:tc>
          <w:tcPr>
            <w:tcW w:w="3816" w:type="dxa"/>
          </w:tcPr>
          <w:p w:rsidR="00FB07CA" w:rsidRPr="006062E8" w:rsidRDefault="00FB07CA" w:rsidP="008905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>Выполнение упражнений, выдаваемых на лабораторных  занятиях</w:t>
            </w:r>
          </w:p>
        </w:tc>
        <w:tc>
          <w:tcPr>
            <w:tcW w:w="2127" w:type="dxa"/>
          </w:tcPr>
          <w:p w:rsidR="00FB07CA" w:rsidRPr="006062E8" w:rsidRDefault="00FB07CA" w:rsidP="00F069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>тема 4-</w:t>
            </w:r>
            <w:r w:rsidR="00F069DF">
              <w:rPr>
                <w:sz w:val="22"/>
                <w:szCs w:val="22"/>
                <w:lang w:val="en-US"/>
              </w:rPr>
              <w:t>8</w:t>
            </w:r>
            <w:r w:rsidRPr="006062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FB07CA" w:rsidRPr="0046696B" w:rsidRDefault="00FB07CA" w:rsidP="00890538">
            <w:r>
              <w:t xml:space="preserve">Защита результатов, оформленных в письменном виде </w:t>
            </w:r>
          </w:p>
        </w:tc>
      </w:tr>
      <w:tr w:rsidR="00FB07CA" w:rsidRPr="0046696B" w:rsidTr="00890538">
        <w:tc>
          <w:tcPr>
            <w:tcW w:w="828" w:type="dxa"/>
          </w:tcPr>
          <w:p w:rsidR="00FB07CA" w:rsidRDefault="00FB07CA" w:rsidP="00890538">
            <w:pPr>
              <w:jc w:val="center"/>
            </w:pPr>
            <w:r>
              <w:t>9</w:t>
            </w:r>
          </w:p>
        </w:tc>
        <w:tc>
          <w:tcPr>
            <w:tcW w:w="3816" w:type="dxa"/>
          </w:tcPr>
          <w:p w:rsidR="00FB07CA" w:rsidRPr="006062E8" w:rsidRDefault="00FB07CA" w:rsidP="008905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>Выполнение тестов по главам (на сайте www.netacad.ru)</w:t>
            </w:r>
          </w:p>
        </w:tc>
        <w:tc>
          <w:tcPr>
            <w:tcW w:w="2127" w:type="dxa"/>
          </w:tcPr>
          <w:p w:rsidR="00FB07CA" w:rsidRPr="006062E8" w:rsidRDefault="00FB07CA" w:rsidP="003225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>тема 1 -</w:t>
            </w:r>
            <w:r w:rsidR="0032257D">
              <w:rPr>
                <w:sz w:val="22"/>
                <w:szCs w:val="22"/>
              </w:rPr>
              <w:t>10</w:t>
            </w:r>
          </w:p>
        </w:tc>
        <w:tc>
          <w:tcPr>
            <w:tcW w:w="2976" w:type="dxa"/>
            <w:vAlign w:val="center"/>
          </w:tcPr>
          <w:p w:rsidR="00FB07CA" w:rsidRPr="0046696B" w:rsidRDefault="00FB07CA" w:rsidP="00890538">
            <w:r>
              <w:rPr>
                <w:lang w:eastAsia="ar-SA"/>
              </w:rPr>
              <w:t>Выполнение  тестов на сайте</w:t>
            </w:r>
          </w:p>
        </w:tc>
      </w:tr>
      <w:tr w:rsidR="00FB07CA" w:rsidRPr="0046696B" w:rsidTr="00890538">
        <w:tc>
          <w:tcPr>
            <w:tcW w:w="828" w:type="dxa"/>
          </w:tcPr>
          <w:p w:rsidR="00FB07CA" w:rsidRDefault="00FB07CA" w:rsidP="00890538">
            <w:pPr>
              <w:jc w:val="center"/>
            </w:pPr>
            <w:r>
              <w:t>10</w:t>
            </w:r>
          </w:p>
        </w:tc>
        <w:tc>
          <w:tcPr>
            <w:tcW w:w="3816" w:type="dxa"/>
          </w:tcPr>
          <w:p w:rsidR="00FB07CA" w:rsidRPr="006062E8" w:rsidRDefault="00FB07CA" w:rsidP="008905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>Подготовка к итогово</w:t>
            </w:r>
            <w:r>
              <w:rPr>
                <w:sz w:val="22"/>
                <w:szCs w:val="22"/>
              </w:rPr>
              <w:t>й</w:t>
            </w:r>
            <w:r w:rsidRPr="006062E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контрольной</w:t>
            </w:r>
            <w:r w:rsidRPr="006062E8">
              <w:rPr>
                <w:sz w:val="22"/>
                <w:szCs w:val="22"/>
              </w:rPr>
              <w:t xml:space="preserve"> по теме</w:t>
            </w:r>
          </w:p>
        </w:tc>
        <w:tc>
          <w:tcPr>
            <w:tcW w:w="2127" w:type="dxa"/>
          </w:tcPr>
          <w:p w:rsidR="00FB07CA" w:rsidRPr="006062E8" w:rsidRDefault="00FB07CA" w:rsidP="003225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62E8">
              <w:rPr>
                <w:sz w:val="22"/>
                <w:szCs w:val="22"/>
              </w:rPr>
              <w:t>темы 1 -</w:t>
            </w:r>
            <w:r w:rsidR="0032257D">
              <w:rPr>
                <w:sz w:val="22"/>
                <w:szCs w:val="22"/>
              </w:rPr>
              <w:t>10</w:t>
            </w:r>
            <w:r w:rsidRPr="006062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FB07CA" w:rsidRPr="0046696B" w:rsidRDefault="00FB07CA" w:rsidP="00890538">
            <w:r>
              <w:rPr>
                <w:lang w:eastAsia="ar-SA"/>
              </w:rPr>
              <w:t>Предъявление всех выполненных тестов по главам (на сайте)</w:t>
            </w:r>
          </w:p>
        </w:tc>
      </w:tr>
    </w:tbl>
    <w:p w:rsidR="004F3818" w:rsidRDefault="004F3818" w:rsidP="004F3818">
      <w:pPr>
        <w:jc w:val="center"/>
      </w:pPr>
    </w:p>
    <w:p w:rsidR="00FB07CA" w:rsidRDefault="005C4BB0" w:rsidP="00F069DF">
      <w:pPr>
        <w:spacing w:before="0"/>
        <w:jc w:val="center"/>
        <w:rPr>
          <w:b/>
          <w:bCs/>
        </w:rPr>
      </w:pPr>
      <w:r>
        <w:rPr>
          <w:b/>
          <w:bCs/>
        </w:rPr>
        <w:t>4</w:t>
      </w:r>
      <w:r w:rsidR="00FB07CA">
        <w:rPr>
          <w:b/>
          <w:bCs/>
        </w:rPr>
        <w:t xml:space="preserve">.1. Темы </w:t>
      </w:r>
      <w:r w:rsidR="00FB07CA" w:rsidRPr="00C918FD">
        <w:rPr>
          <w:b/>
          <w:bCs/>
        </w:rPr>
        <w:t>курсов</w:t>
      </w:r>
      <w:r w:rsidR="00FB07CA">
        <w:rPr>
          <w:b/>
          <w:bCs/>
        </w:rPr>
        <w:t>ых</w:t>
      </w:r>
      <w:r w:rsidR="00FB07CA" w:rsidRPr="00C918FD">
        <w:rPr>
          <w:b/>
          <w:bCs/>
        </w:rPr>
        <w:t xml:space="preserve"> работ (проект</w:t>
      </w:r>
      <w:r w:rsidR="00FB07CA">
        <w:rPr>
          <w:b/>
          <w:bCs/>
        </w:rPr>
        <w:t>ов</w:t>
      </w:r>
      <w:r w:rsidR="00FB07CA" w:rsidRPr="00C918FD">
        <w:rPr>
          <w:b/>
          <w:bCs/>
        </w:rPr>
        <w:t>)</w:t>
      </w:r>
    </w:p>
    <w:p w:rsidR="00FB07CA" w:rsidRPr="00FB07CA" w:rsidRDefault="00FB07CA" w:rsidP="00F069DF">
      <w:pPr>
        <w:spacing w:before="0"/>
        <w:jc w:val="center"/>
        <w:rPr>
          <w:bCs/>
        </w:rPr>
      </w:pPr>
      <w:r w:rsidRPr="00FB07CA">
        <w:rPr>
          <w:bCs/>
        </w:rPr>
        <w:t>К</w:t>
      </w:r>
      <w:r>
        <w:rPr>
          <w:bCs/>
        </w:rPr>
        <w:t xml:space="preserve">урсовые работы </w:t>
      </w:r>
      <w:r w:rsidR="005C4BB0">
        <w:rPr>
          <w:bCs/>
        </w:rPr>
        <w:t xml:space="preserve">в учебном плане не </w:t>
      </w:r>
      <w:r>
        <w:rPr>
          <w:bCs/>
        </w:rPr>
        <w:t>предусмотрены</w:t>
      </w:r>
    </w:p>
    <w:p w:rsidR="00FB07CA" w:rsidRDefault="00FB07CA" w:rsidP="00FB07CA">
      <w:pPr>
        <w:spacing w:before="0"/>
        <w:ind w:firstLine="539"/>
        <w:jc w:val="both"/>
      </w:pPr>
    </w:p>
    <w:p w:rsidR="004F3818" w:rsidRPr="004F3818" w:rsidRDefault="005C4BB0" w:rsidP="00FB07CA">
      <w:pPr>
        <w:jc w:val="center"/>
      </w:pPr>
      <w:r>
        <w:rPr>
          <w:b/>
          <w:bCs/>
        </w:rPr>
        <w:t>4</w:t>
      </w:r>
      <w:r w:rsidR="00FB07CA">
        <w:rPr>
          <w:b/>
          <w:bCs/>
        </w:rPr>
        <w:t xml:space="preserve">.2. </w:t>
      </w:r>
      <w:r w:rsidR="00FB07CA" w:rsidRPr="00CD7393">
        <w:rPr>
          <w:b/>
          <w:bCs/>
        </w:rPr>
        <w:t>Перечень учебно-методического обеспечения для самостоятельной работы обучающихся</w:t>
      </w:r>
    </w:p>
    <w:p w:rsidR="00B67518" w:rsidRPr="009858A7" w:rsidRDefault="00B67518" w:rsidP="004F443F">
      <w:pPr>
        <w:spacing w:before="0" w:line="288" w:lineRule="auto"/>
        <w:ind w:firstLine="709"/>
        <w:jc w:val="both"/>
        <w:rPr>
          <w:iCs/>
          <w:color w:val="000000"/>
        </w:rPr>
      </w:pPr>
      <w:r>
        <w:rPr>
          <w:iCs/>
          <w:color w:val="000000"/>
          <w:lang w:val="en-US"/>
        </w:rPr>
        <w:t>C</w:t>
      </w:r>
      <w:proofErr w:type="gramStart"/>
      <w:r w:rsidR="009858A7" w:rsidRPr="00C867AD">
        <w:rPr>
          <w:iCs/>
          <w:color w:val="000000"/>
        </w:rPr>
        <w:t>амостоятельная</w:t>
      </w:r>
      <w:r w:rsidRPr="0068796A">
        <w:rPr>
          <w:iCs/>
          <w:color w:val="000000"/>
        </w:rPr>
        <w:t xml:space="preserve"> </w:t>
      </w:r>
      <w:r w:rsidRPr="00C867AD">
        <w:rPr>
          <w:iCs/>
          <w:color w:val="000000"/>
        </w:rPr>
        <w:t xml:space="preserve"> работа</w:t>
      </w:r>
      <w:proofErr w:type="gramEnd"/>
      <w:r w:rsidRPr="00C867AD">
        <w:rPr>
          <w:iCs/>
          <w:color w:val="000000"/>
        </w:rPr>
        <w:t xml:space="preserve"> студентов</w:t>
      </w:r>
      <w:r>
        <w:rPr>
          <w:iCs/>
          <w:color w:val="000000"/>
        </w:rPr>
        <w:t xml:space="preserve"> </w:t>
      </w:r>
      <w:r w:rsidR="009858A7">
        <w:rPr>
          <w:iCs/>
          <w:color w:val="000000"/>
        </w:rPr>
        <w:t>осуществляется с использованием</w:t>
      </w:r>
      <w:r w:rsidR="009858A7" w:rsidRPr="009858A7">
        <w:rPr>
          <w:iCs/>
          <w:color w:val="000000"/>
        </w:rPr>
        <w:t>:</w:t>
      </w:r>
    </w:p>
    <w:p w:rsidR="00B67518" w:rsidRPr="009858A7" w:rsidRDefault="00B67518" w:rsidP="00555C22">
      <w:pPr>
        <w:numPr>
          <w:ilvl w:val="0"/>
          <w:numId w:val="40"/>
        </w:numPr>
        <w:tabs>
          <w:tab w:val="left" w:pos="1276"/>
        </w:tabs>
        <w:spacing w:before="0" w:line="288" w:lineRule="auto"/>
        <w:ind w:left="0" w:firstLine="851"/>
        <w:jc w:val="both"/>
        <w:rPr>
          <w:iCs/>
          <w:color w:val="000000"/>
        </w:rPr>
      </w:pPr>
      <w:r w:rsidRPr="00B67518">
        <w:t>Интерактивн</w:t>
      </w:r>
      <w:r w:rsidR="009858A7">
        <w:t>ого</w:t>
      </w:r>
      <w:r w:rsidRPr="00B67518">
        <w:t xml:space="preserve"> учебник</w:t>
      </w:r>
      <w:r w:rsidR="009858A7">
        <w:t>а</w:t>
      </w:r>
      <w:r w:rsidRPr="00B67518">
        <w:t xml:space="preserve"> по всем темам курса, содержащий анимационные и видеоролики, компьютерные тесты, мультимедийные практические задания – на сайте </w:t>
      </w:r>
      <w:r w:rsidR="007D0CCD">
        <w:rPr>
          <w:rStyle w:val="Hyperlink"/>
        </w:rPr>
        <w:fldChar w:fldCharType="begin"/>
      </w:r>
      <w:r w:rsidR="007D0CCD">
        <w:rPr>
          <w:rStyle w:val="Hyperlink"/>
        </w:rPr>
        <w:instrText xml:space="preserve"> HYPERLINK "http://www.netacad.ru" </w:instrText>
      </w:r>
      <w:r w:rsidR="007D0CCD">
        <w:rPr>
          <w:rStyle w:val="Hyperlink"/>
        </w:rPr>
        <w:fldChar w:fldCharType="separate"/>
      </w:r>
      <w:r w:rsidR="009858A7" w:rsidRPr="00743C92">
        <w:rPr>
          <w:rStyle w:val="Hyperlink"/>
        </w:rPr>
        <w:t>www.netacad.ru</w:t>
      </w:r>
      <w:r w:rsidR="007D0CCD">
        <w:rPr>
          <w:rStyle w:val="Hyperlink"/>
        </w:rPr>
        <w:fldChar w:fldCharType="end"/>
      </w:r>
      <w:r w:rsidR="009858A7">
        <w:t>.</w:t>
      </w:r>
    </w:p>
    <w:p w:rsidR="009858A7" w:rsidRPr="009858A7" w:rsidRDefault="009858A7" w:rsidP="00555C22">
      <w:pPr>
        <w:numPr>
          <w:ilvl w:val="0"/>
          <w:numId w:val="40"/>
        </w:numPr>
        <w:tabs>
          <w:tab w:val="left" w:pos="1276"/>
        </w:tabs>
        <w:spacing w:before="0" w:line="288" w:lineRule="auto"/>
        <w:ind w:left="0" w:firstLine="851"/>
        <w:jc w:val="both"/>
        <w:rPr>
          <w:iCs/>
          <w:color w:val="000000"/>
        </w:rPr>
      </w:pPr>
      <w:r>
        <w:t>Библиотечного фонда АГУ.</w:t>
      </w:r>
    </w:p>
    <w:p w:rsidR="009858A7" w:rsidRPr="00DE5FE9" w:rsidRDefault="009858A7" w:rsidP="00555C22">
      <w:pPr>
        <w:numPr>
          <w:ilvl w:val="0"/>
          <w:numId w:val="40"/>
        </w:numPr>
        <w:tabs>
          <w:tab w:val="left" w:pos="1276"/>
        </w:tabs>
        <w:spacing w:before="0" w:line="288" w:lineRule="auto"/>
        <w:ind w:left="0" w:firstLine="851"/>
        <w:jc w:val="both"/>
        <w:rPr>
          <w:iCs/>
          <w:color w:val="000000"/>
        </w:rPr>
      </w:pPr>
      <w:r>
        <w:t>Материалов сайта АГУ (</w:t>
      </w:r>
      <w:r>
        <w:rPr>
          <w:lang w:val="en-US"/>
        </w:rPr>
        <w:t>www</w:t>
      </w:r>
      <w:r w:rsidRPr="009858A7">
        <w:t>.</w:t>
      </w:r>
      <w:proofErr w:type="spellStart"/>
      <w:r>
        <w:rPr>
          <w:lang w:val="en-US"/>
        </w:rPr>
        <w:t>adygnet</w:t>
      </w:r>
      <w:proofErr w:type="spellEnd"/>
      <w:r w:rsidRPr="009858A7">
        <w:t>.</w:t>
      </w:r>
      <w:proofErr w:type="spellStart"/>
      <w:r>
        <w:rPr>
          <w:lang w:val="en-US"/>
        </w:rPr>
        <w:t>ru</w:t>
      </w:r>
      <w:proofErr w:type="spellEnd"/>
      <w:r w:rsidRPr="009858A7">
        <w:t>)</w:t>
      </w:r>
      <w:r>
        <w:t>, на котором размещены рабочая программа дисциплины, фонды оценочных средств.</w:t>
      </w:r>
    </w:p>
    <w:p w:rsidR="00DE5FE9" w:rsidRPr="009858A7" w:rsidRDefault="00DE5FE9" w:rsidP="00DE5FE9">
      <w:pPr>
        <w:tabs>
          <w:tab w:val="left" w:pos="1276"/>
        </w:tabs>
        <w:spacing w:before="0" w:line="288" w:lineRule="auto"/>
        <w:ind w:left="851"/>
        <w:jc w:val="both"/>
        <w:rPr>
          <w:iCs/>
          <w:color w:val="000000"/>
        </w:rPr>
      </w:pPr>
    </w:p>
    <w:p w:rsidR="008D379F" w:rsidRPr="00F069DF" w:rsidRDefault="008D379F" w:rsidP="005C4BB0">
      <w:pPr>
        <w:numPr>
          <w:ilvl w:val="0"/>
          <w:numId w:val="40"/>
        </w:numPr>
        <w:tabs>
          <w:tab w:val="left" w:pos="1701"/>
        </w:tabs>
        <w:rPr>
          <w:b/>
        </w:rPr>
      </w:pPr>
      <w:r w:rsidRPr="00F069DF">
        <w:rPr>
          <w:b/>
        </w:rPr>
        <w:t>Учебно-методическое обеспечение дисциплины</w:t>
      </w:r>
      <w:r w:rsidR="00F069DF" w:rsidRPr="00F069DF">
        <w:rPr>
          <w:b/>
        </w:rPr>
        <w:t xml:space="preserve"> (модуля)</w:t>
      </w:r>
    </w:p>
    <w:p w:rsidR="008D379F" w:rsidRPr="00F069DF" w:rsidRDefault="008D379F" w:rsidP="00F069DF">
      <w:pPr>
        <w:tabs>
          <w:tab w:val="right" w:leader="dot" w:pos="9900"/>
        </w:tabs>
        <w:autoSpaceDE w:val="0"/>
        <w:autoSpaceDN w:val="0"/>
        <w:adjustRightInd w:val="0"/>
        <w:jc w:val="center"/>
      </w:pPr>
      <w:r w:rsidRPr="00F069DF">
        <w:t xml:space="preserve">Таблица </w:t>
      </w:r>
      <w:r w:rsidR="00F069DF" w:rsidRPr="00F069DF">
        <w:t>4</w:t>
      </w:r>
      <w:r w:rsidRPr="00F069DF">
        <w:t>. Основная литература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9241"/>
      </w:tblGrid>
      <w:tr w:rsidR="00F069DF" w:rsidRPr="00F069DF" w:rsidTr="00F069DF">
        <w:tc>
          <w:tcPr>
            <w:tcW w:w="648" w:type="dxa"/>
            <w:shd w:val="clear" w:color="auto" w:fill="auto"/>
            <w:vAlign w:val="center"/>
          </w:tcPr>
          <w:p w:rsidR="00F069DF" w:rsidRPr="00F069DF" w:rsidRDefault="00F069DF" w:rsidP="00BA5B43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F069DF">
              <w:t>№ п/п</w:t>
            </w:r>
          </w:p>
        </w:tc>
        <w:tc>
          <w:tcPr>
            <w:tcW w:w="9241" w:type="dxa"/>
            <w:shd w:val="clear" w:color="auto" w:fill="auto"/>
            <w:vAlign w:val="center"/>
          </w:tcPr>
          <w:p w:rsidR="00F069DF" w:rsidRPr="00F069DF" w:rsidRDefault="00F069DF" w:rsidP="00BA5B43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F069DF">
              <w:t>Наименование, библиографическое описание</w:t>
            </w:r>
          </w:p>
        </w:tc>
      </w:tr>
      <w:tr w:rsidR="00F069DF" w:rsidRPr="00F069DF" w:rsidTr="00F069DF">
        <w:tc>
          <w:tcPr>
            <w:tcW w:w="648" w:type="dxa"/>
            <w:shd w:val="clear" w:color="auto" w:fill="auto"/>
          </w:tcPr>
          <w:p w:rsidR="00F069DF" w:rsidRPr="00F069DF" w:rsidRDefault="00F069DF" w:rsidP="00BA5B43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F069DF">
              <w:t>1</w:t>
            </w:r>
          </w:p>
        </w:tc>
        <w:tc>
          <w:tcPr>
            <w:tcW w:w="9241" w:type="dxa"/>
            <w:shd w:val="clear" w:color="auto" w:fill="auto"/>
          </w:tcPr>
          <w:p w:rsidR="00F069DF" w:rsidRPr="00F069DF" w:rsidRDefault="00F069DF" w:rsidP="004E1F85">
            <w:pPr>
              <w:tabs>
                <w:tab w:val="right" w:leader="dot" w:pos="9900"/>
              </w:tabs>
              <w:autoSpaceDE w:val="0"/>
              <w:autoSpaceDN w:val="0"/>
              <w:adjustRightInd w:val="0"/>
            </w:pPr>
            <w:r w:rsidRPr="00F069DF">
              <w:t xml:space="preserve">Интерактивный учебник по всем темам курса, содержащий анимационные и видеоролики, компьютерные тесты, мультимедийные практические задания – на сайте </w:t>
            </w:r>
            <w:r w:rsidR="007D0CCD">
              <w:rPr>
                <w:rStyle w:val="Hyperlink"/>
              </w:rPr>
              <w:fldChar w:fldCharType="begin"/>
            </w:r>
            <w:r w:rsidR="007D0CCD">
              <w:rPr>
                <w:rStyle w:val="Hyperlink"/>
              </w:rPr>
              <w:instrText xml:space="preserve"> HYPERLINK "http://www.netacad.com" </w:instrText>
            </w:r>
            <w:r w:rsidR="007D0CCD">
              <w:rPr>
                <w:rStyle w:val="Hyperlink"/>
              </w:rPr>
              <w:fldChar w:fldCharType="separate"/>
            </w:r>
            <w:r w:rsidR="004E1F85" w:rsidRPr="00195697">
              <w:rPr>
                <w:rStyle w:val="Hyperlink"/>
              </w:rPr>
              <w:t>www.netacad.</w:t>
            </w:r>
            <w:r w:rsidR="004E1F85" w:rsidRPr="00195697">
              <w:rPr>
                <w:rStyle w:val="Hyperlink"/>
                <w:lang w:val="en-US"/>
              </w:rPr>
              <w:t>com</w:t>
            </w:r>
            <w:r w:rsidR="007D0CCD">
              <w:rPr>
                <w:rStyle w:val="Hyperlink"/>
                <w:lang w:val="en-US"/>
              </w:rPr>
              <w:fldChar w:fldCharType="end"/>
            </w:r>
          </w:p>
        </w:tc>
      </w:tr>
      <w:tr w:rsidR="00F069DF" w:rsidRPr="00F069DF" w:rsidTr="00F069DF">
        <w:tc>
          <w:tcPr>
            <w:tcW w:w="648" w:type="dxa"/>
            <w:shd w:val="clear" w:color="auto" w:fill="auto"/>
          </w:tcPr>
          <w:p w:rsidR="00F069DF" w:rsidRPr="00F069DF" w:rsidRDefault="00F069DF" w:rsidP="00BA5B43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069DF">
              <w:rPr>
                <w:lang w:val="en-US"/>
              </w:rPr>
              <w:t>2</w:t>
            </w:r>
          </w:p>
        </w:tc>
        <w:tc>
          <w:tcPr>
            <w:tcW w:w="9241" w:type="dxa"/>
            <w:shd w:val="clear" w:color="auto" w:fill="auto"/>
          </w:tcPr>
          <w:p w:rsidR="00F069DF" w:rsidRPr="00F069DF" w:rsidRDefault="00F069DF" w:rsidP="00BA5B43">
            <w:pPr>
              <w:tabs>
                <w:tab w:val="right" w:leader="dot" w:pos="9900"/>
              </w:tabs>
              <w:autoSpaceDE w:val="0"/>
              <w:autoSpaceDN w:val="0"/>
              <w:adjustRightInd w:val="0"/>
            </w:pPr>
            <w:r w:rsidRPr="00F069DF">
              <w:t xml:space="preserve">Олифер В.Г., Олифер Н.А. Компьютерные сети. Принципы, технологии, протоколы. 4 изд.- СПб., Питер, 2011, ,-944 с. </w:t>
            </w:r>
          </w:p>
        </w:tc>
      </w:tr>
      <w:tr w:rsidR="00F069DF" w:rsidRPr="00F069DF" w:rsidTr="00F069DF">
        <w:tc>
          <w:tcPr>
            <w:tcW w:w="648" w:type="dxa"/>
            <w:shd w:val="clear" w:color="auto" w:fill="auto"/>
          </w:tcPr>
          <w:p w:rsidR="00F069DF" w:rsidRPr="00F069DF" w:rsidRDefault="00F069DF" w:rsidP="00BA5B43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F069DF">
              <w:t>3</w:t>
            </w:r>
          </w:p>
        </w:tc>
        <w:tc>
          <w:tcPr>
            <w:tcW w:w="9241" w:type="dxa"/>
            <w:shd w:val="clear" w:color="auto" w:fill="auto"/>
          </w:tcPr>
          <w:p w:rsidR="00F069DF" w:rsidRPr="00F069DF" w:rsidRDefault="00F069DF" w:rsidP="00495AD1">
            <w:pPr>
              <w:snapToGrid w:val="0"/>
              <w:jc w:val="both"/>
            </w:pPr>
            <w:r w:rsidRPr="00F069DF">
              <w:rPr>
                <w:rStyle w:val="4C3AE133-B5B2-4A60-9AFF-A313828FEB9A"/>
                <w:rFonts w:eastAsia="MS Mincho"/>
                <w:spacing w:val="0"/>
              </w:rPr>
              <w:t>Панеш А.Х. Анализ IP-адресов и расчеты сетей</w:t>
            </w:r>
            <w:r w:rsidRPr="00F069DF">
              <w:t xml:space="preserve"> (Учеб.-метод. пособие). г. Майкоп: Изд-во  АГУ, 2013.– 48 с.</w:t>
            </w:r>
          </w:p>
        </w:tc>
      </w:tr>
    </w:tbl>
    <w:p w:rsidR="008D379F" w:rsidRPr="00D643EA" w:rsidRDefault="008D379F" w:rsidP="008D379F">
      <w:pPr>
        <w:tabs>
          <w:tab w:val="right" w:leader="dot" w:pos="9900"/>
        </w:tabs>
        <w:autoSpaceDE w:val="0"/>
        <w:autoSpaceDN w:val="0"/>
        <w:adjustRightInd w:val="0"/>
        <w:rPr>
          <w:sz w:val="22"/>
          <w:szCs w:val="22"/>
        </w:rPr>
      </w:pPr>
    </w:p>
    <w:p w:rsidR="008D379F" w:rsidRPr="00C25127" w:rsidRDefault="008D379F" w:rsidP="00F069DF">
      <w:pPr>
        <w:tabs>
          <w:tab w:val="right" w:leader="dot" w:pos="9900"/>
        </w:tabs>
        <w:autoSpaceDE w:val="0"/>
        <w:autoSpaceDN w:val="0"/>
        <w:adjustRightInd w:val="0"/>
        <w:jc w:val="center"/>
      </w:pPr>
      <w:r w:rsidRPr="00C25127">
        <w:t xml:space="preserve">Таблица </w:t>
      </w:r>
      <w:r w:rsidR="00F069DF" w:rsidRPr="00C25127">
        <w:t>5</w:t>
      </w:r>
      <w:r w:rsidRPr="00C25127">
        <w:t>. Дополнительная литература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9241"/>
      </w:tblGrid>
      <w:tr w:rsidR="008D379F" w:rsidRPr="00C25127" w:rsidTr="00BA5B43">
        <w:tc>
          <w:tcPr>
            <w:tcW w:w="648" w:type="dxa"/>
            <w:shd w:val="clear" w:color="auto" w:fill="auto"/>
            <w:vAlign w:val="center"/>
          </w:tcPr>
          <w:p w:rsidR="008D379F" w:rsidRPr="00C25127" w:rsidRDefault="008D379F" w:rsidP="00BA5B43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C25127">
              <w:lastRenderedPageBreak/>
              <w:t>№ п/п</w:t>
            </w:r>
          </w:p>
        </w:tc>
        <w:tc>
          <w:tcPr>
            <w:tcW w:w="9241" w:type="dxa"/>
            <w:shd w:val="clear" w:color="auto" w:fill="auto"/>
            <w:vAlign w:val="center"/>
          </w:tcPr>
          <w:p w:rsidR="008D379F" w:rsidRPr="00C25127" w:rsidRDefault="008D379F" w:rsidP="00BA5B43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C25127">
              <w:t>Наименование, библиографическое описание</w:t>
            </w:r>
          </w:p>
        </w:tc>
      </w:tr>
      <w:tr w:rsidR="008D379F" w:rsidRPr="00C25127" w:rsidTr="00BA5B43">
        <w:tc>
          <w:tcPr>
            <w:tcW w:w="648" w:type="dxa"/>
            <w:shd w:val="clear" w:color="auto" w:fill="auto"/>
          </w:tcPr>
          <w:p w:rsidR="008D379F" w:rsidRPr="00C25127" w:rsidRDefault="00C25127" w:rsidP="00BA5B43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241" w:type="dxa"/>
            <w:shd w:val="clear" w:color="auto" w:fill="auto"/>
          </w:tcPr>
          <w:p w:rsidR="008D379F" w:rsidRPr="00C25127" w:rsidRDefault="008D379F" w:rsidP="00BA5B43">
            <w:pPr>
              <w:tabs>
                <w:tab w:val="left" w:pos="397"/>
              </w:tabs>
              <w:spacing w:before="0"/>
            </w:pPr>
            <w:r w:rsidRPr="00C25127">
              <w:t xml:space="preserve"> Пятибратов А.П., Гудыно Л.П., Кириченко А.А. Вычислительные системы, сети и телекоммуникации: учебное пособие. – М.: КНОРУС, 2013. -376 с.</w:t>
            </w:r>
          </w:p>
        </w:tc>
      </w:tr>
      <w:tr w:rsidR="008D379F" w:rsidRPr="00C25127" w:rsidTr="00BA5B43">
        <w:tc>
          <w:tcPr>
            <w:tcW w:w="648" w:type="dxa"/>
            <w:shd w:val="clear" w:color="auto" w:fill="auto"/>
          </w:tcPr>
          <w:p w:rsidR="008D379F" w:rsidRPr="00C25127" w:rsidRDefault="00143C45" w:rsidP="00BA5B43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241" w:type="dxa"/>
            <w:shd w:val="clear" w:color="auto" w:fill="auto"/>
          </w:tcPr>
          <w:p w:rsidR="008D379F" w:rsidRPr="00C25127" w:rsidRDefault="008D379F" w:rsidP="00BA5B43">
            <w:pPr>
              <w:tabs>
                <w:tab w:val="right" w:leader="dot" w:pos="9900"/>
              </w:tabs>
              <w:autoSpaceDE w:val="0"/>
              <w:autoSpaceDN w:val="0"/>
              <w:adjustRightInd w:val="0"/>
            </w:pPr>
            <w:r w:rsidRPr="00C25127">
              <w:t>Журнал «Прикладная информатика»</w:t>
            </w:r>
          </w:p>
        </w:tc>
      </w:tr>
    </w:tbl>
    <w:p w:rsidR="008D379F" w:rsidRPr="00C25127" w:rsidRDefault="008D379F" w:rsidP="008D379F">
      <w:pPr>
        <w:tabs>
          <w:tab w:val="right" w:leader="dot" w:pos="9900"/>
        </w:tabs>
        <w:autoSpaceDE w:val="0"/>
        <w:autoSpaceDN w:val="0"/>
        <w:adjustRightInd w:val="0"/>
        <w:rPr>
          <w:b/>
        </w:rPr>
      </w:pPr>
    </w:p>
    <w:p w:rsidR="008D379F" w:rsidRPr="00086A02" w:rsidRDefault="008D379F" w:rsidP="00086A02">
      <w:pPr>
        <w:tabs>
          <w:tab w:val="right" w:leader="dot" w:pos="9900"/>
        </w:tabs>
        <w:autoSpaceDE w:val="0"/>
        <w:autoSpaceDN w:val="0"/>
        <w:adjustRightInd w:val="0"/>
        <w:jc w:val="center"/>
      </w:pPr>
      <w:r w:rsidRPr="00086A02">
        <w:t xml:space="preserve">Таблица </w:t>
      </w:r>
      <w:r w:rsidR="00086A02" w:rsidRPr="00086A02">
        <w:t>6</w:t>
      </w:r>
      <w:r w:rsidRPr="00086A02">
        <w:t xml:space="preserve">. </w:t>
      </w:r>
      <w:r w:rsidR="00086A02" w:rsidRPr="00086A02">
        <w:rPr>
          <w:bCs/>
        </w:rPr>
        <w:t>Ресурсы информационно-телекоммуникационной сети «Интернет»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9241"/>
      </w:tblGrid>
      <w:tr w:rsidR="008D379F" w:rsidRPr="00086A02" w:rsidTr="00BA5B43">
        <w:tc>
          <w:tcPr>
            <w:tcW w:w="648" w:type="dxa"/>
            <w:shd w:val="clear" w:color="auto" w:fill="auto"/>
            <w:vAlign w:val="center"/>
          </w:tcPr>
          <w:p w:rsidR="008D379F" w:rsidRPr="00086A02" w:rsidRDefault="008D379F" w:rsidP="00BA5B43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086A02">
              <w:t>№ п/п</w:t>
            </w:r>
          </w:p>
        </w:tc>
        <w:tc>
          <w:tcPr>
            <w:tcW w:w="9241" w:type="dxa"/>
            <w:shd w:val="clear" w:color="auto" w:fill="auto"/>
            <w:vAlign w:val="center"/>
          </w:tcPr>
          <w:p w:rsidR="008D379F" w:rsidRPr="00086A02" w:rsidRDefault="008D379F" w:rsidP="00BA5B43">
            <w:pPr>
              <w:tabs>
                <w:tab w:val="right" w:leader="dot" w:pos="9900"/>
              </w:tabs>
              <w:autoSpaceDE w:val="0"/>
              <w:autoSpaceDN w:val="0"/>
              <w:adjustRightInd w:val="0"/>
              <w:jc w:val="center"/>
            </w:pPr>
            <w:r w:rsidRPr="00086A02">
              <w:t>Название, (адрес) ресурса</w:t>
            </w:r>
          </w:p>
        </w:tc>
      </w:tr>
      <w:tr w:rsidR="00C25127" w:rsidRPr="00C25127" w:rsidTr="00BA5B43">
        <w:tc>
          <w:tcPr>
            <w:tcW w:w="648" w:type="dxa"/>
            <w:shd w:val="clear" w:color="auto" w:fill="auto"/>
          </w:tcPr>
          <w:p w:rsidR="00C25127" w:rsidRPr="00C25127" w:rsidRDefault="00C25127" w:rsidP="00C25127">
            <w:pPr>
              <w:jc w:val="center"/>
            </w:pPr>
            <w:r w:rsidRPr="00C25127">
              <w:t>1</w:t>
            </w:r>
          </w:p>
        </w:tc>
        <w:tc>
          <w:tcPr>
            <w:tcW w:w="9241" w:type="dxa"/>
            <w:shd w:val="clear" w:color="auto" w:fill="auto"/>
          </w:tcPr>
          <w:p w:rsidR="00C25127" w:rsidRPr="00C25127" w:rsidRDefault="00C25127" w:rsidP="005C4BB0">
            <w:r w:rsidRPr="00C25127">
              <w:rPr>
                <w:color w:val="000000"/>
              </w:rPr>
              <w:t>Пятибратов, А. П. Вычислительные системы, сети и телекоммуникации [Электронный ресурс] : учебник / А. П. Пятибратов, Л. П. Гудыно, А. А. Кириченко. - М.: Финансы и статистика, 2013. - 736 с. - 978-5-279-03285-3. Режим доступа:</w:t>
            </w:r>
            <w:r w:rsidRPr="00C25127">
              <w:rPr>
                <w:rStyle w:val="apple-converted-space"/>
                <w:color w:val="000000"/>
              </w:rPr>
              <w:t xml:space="preserve">  </w:t>
            </w:r>
            <w:hyperlink r:id="rId9" w:history="1">
              <w:r w:rsidRPr="00C25127">
                <w:rPr>
                  <w:rStyle w:val="Hyperlink"/>
                  <w:color w:val="000000"/>
                </w:rPr>
                <w:t>http://biblioclub.ru/index.php?page=book&amp;id=220195</w:t>
              </w:r>
            </w:hyperlink>
          </w:p>
        </w:tc>
      </w:tr>
      <w:tr w:rsidR="008D379F" w:rsidRPr="00C25127" w:rsidTr="00BA5B43">
        <w:tc>
          <w:tcPr>
            <w:tcW w:w="648" w:type="dxa"/>
            <w:shd w:val="clear" w:color="auto" w:fill="auto"/>
          </w:tcPr>
          <w:p w:rsidR="008D379F" w:rsidRPr="00C25127" w:rsidRDefault="00C25127" w:rsidP="00C25127">
            <w:pPr>
              <w:jc w:val="center"/>
            </w:pPr>
            <w:r w:rsidRPr="00C25127">
              <w:t>2</w:t>
            </w:r>
          </w:p>
        </w:tc>
        <w:tc>
          <w:tcPr>
            <w:tcW w:w="9241" w:type="dxa"/>
            <w:shd w:val="clear" w:color="auto" w:fill="auto"/>
          </w:tcPr>
          <w:p w:rsidR="008D379F" w:rsidRPr="00C25127" w:rsidRDefault="008D379F" w:rsidP="00BA5B43">
            <w:r w:rsidRPr="00C25127">
              <w:t>Н.Н.Васин. Построение сетей на базе коммутаторов и маршрутизаторов. http://www.intuit.ru/department/network/netbsr/1/</w:t>
            </w:r>
          </w:p>
        </w:tc>
      </w:tr>
      <w:tr w:rsidR="008D379F" w:rsidRPr="00C25127" w:rsidTr="00BA5B43">
        <w:tc>
          <w:tcPr>
            <w:tcW w:w="648" w:type="dxa"/>
            <w:shd w:val="clear" w:color="auto" w:fill="auto"/>
          </w:tcPr>
          <w:p w:rsidR="008D379F" w:rsidRPr="00C25127" w:rsidRDefault="00C25127" w:rsidP="00C25127">
            <w:pPr>
              <w:jc w:val="center"/>
            </w:pPr>
            <w:r w:rsidRPr="00C25127">
              <w:t>3</w:t>
            </w:r>
          </w:p>
        </w:tc>
        <w:tc>
          <w:tcPr>
            <w:tcW w:w="9241" w:type="dxa"/>
            <w:shd w:val="clear" w:color="auto" w:fill="auto"/>
          </w:tcPr>
          <w:p w:rsidR="008D379F" w:rsidRPr="00086A02" w:rsidRDefault="00086A02" w:rsidP="00BA5B43">
            <w:r>
              <w:t xml:space="preserve">Журнал сетевых решений </w:t>
            </w:r>
            <w:r>
              <w:rPr>
                <w:lang w:val="en-US"/>
              </w:rPr>
              <w:t>LAN</w:t>
            </w:r>
            <w:r w:rsidRPr="00086A02">
              <w:t xml:space="preserve"> (</w:t>
            </w:r>
            <w:r w:rsidRPr="00086A02">
              <w:rPr>
                <w:lang w:val="en-US"/>
              </w:rPr>
              <w:t>http</w:t>
            </w:r>
            <w:r w:rsidRPr="00086A02">
              <w:t>://</w:t>
            </w:r>
            <w:r w:rsidRPr="00086A02">
              <w:rPr>
                <w:lang w:val="en-US"/>
              </w:rPr>
              <w:t>www</w:t>
            </w:r>
            <w:r w:rsidRPr="00086A02">
              <w:t>.</w:t>
            </w:r>
            <w:proofErr w:type="spellStart"/>
            <w:r w:rsidRPr="00086A02">
              <w:rPr>
                <w:lang w:val="en-US"/>
              </w:rPr>
              <w:t>osp</w:t>
            </w:r>
            <w:proofErr w:type="spellEnd"/>
            <w:r w:rsidRPr="00086A02">
              <w:t>.</w:t>
            </w:r>
            <w:proofErr w:type="spellStart"/>
            <w:r w:rsidRPr="00086A02">
              <w:rPr>
                <w:lang w:val="en-US"/>
              </w:rPr>
              <w:t>ru</w:t>
            </w:r>
            <w:proofErr w:type="spellEnd"/>
            <w:r w:rsidRPr="00086A02">
              <w:t>/</w:t>
            </w:r>
            <w:proofErr w:type="spellStart"/>
            <w:r w:rsidRPr="00086A02">
              <w:rPr>
                <w:lang w:val="en-US"/>
              </w:rPr>
              <w:t>lan</w:t>
            </w:r>
            <w:proofErr w:type="spellEnd"/>
            <w:r w:rsidRPr="00086A02">
              <w:t>/#/</w:t>
            </w:r>
            <w:r w:rsidRPr="00086A02">
              <w:rPr>
                <w:lang w:val="en-US"/>
              </w:rPr>
              <w:t>home</w:t>
            </w:r>
            <w:r w:rsidRPr="00086A02">
              <w:t>)</w:t>
            </w:r>
          </w:p>
        </w:tc>
      </w:tr>
    </w:tbl>
    <w:p w:rsidR="008D379F" w:rsidRPr="00C25127" w:rsidRDefault="008D379F" w:rsidP="008D379F">
      <w:pPr>
        <w:tabs>
          <w:tab w:val="right" w:leader="dot" w:pos="9900"/>
        </w:tabs>
        <w:autoSpaceDE w:val="0"/>
        <w:autoSpaceDN w:val="0"/>
        <w:adjustRightInd w:val="0"/>
      </w:pPr>
    </w:p>
    <w:p w:rsidR="00F56FD1" w:rsidRPr="00F56FD1" w:rsidRDefault="00086A02" w:rsidP="00F56FD1">
      <w:pPr>
        <w:numPr>
          <w:ilvl w:val="0"/>
          <w:numId w:val="40"/>
        </w:numPr>
        <w:autoSpaceDE w:val="0"/>
        <w:autoSpaceDN w:val="0"/>
        <w:adjustRightInd w:val="0"/>
        <w:spacing w:before="0"/>
        <w:ind w:left="0" w:firstLine="0"/>
        <w:jc w:val="center"/>
        <w:rPr>
          <w:rFonts w:eastAsia="TimesNewRomanPSMT"/>
          <w:b/>
          <w:bCs/>
        </w:rPr>
      </w:pPr>
      <w:r w:rsidRPr="00F56FD1">
        <w:rPr>
          <w:rFonts w:eastAsia="TimesNewRomanPSMT"/>
          <w:b/>
          <w:bCs/>
        </w:rPr>
        <w:t>Методические рекомендации преподавателю</w:t>
      </w:r>
    </w:p>
    <w:p w:rsidR="00086A02" w:rsidRPr="00F56FD1" w:rsidRDefault="00086A02" w:rsidP="00F56FD1">
      <w:pPr>
        <w:autoSpaceDE w:val="0"/>
        <w:autoSpaceDN w:val="0"/>
        <w:adjustRightInd w:val="0"/>
        <w:spacing w:before="0"/>
        <w:ind w:left="1429"/>
        <w:rPr>
          <w:rFonts w:eastAsia="TimesNewRomanPSMT"/>
          <w:b/>
          <w:bCs/>
        </w:rPr>
      </w:pPr>
      <w:r w:rsidRPr="00F56FD1">
        <w:rPr>
          <w:rFonts w:eastAsia="TimesNewRomanPSMT"/>
          <w:b/>
          <w:bCs/>
        </w:rPr>
        <w:t xml:space="preserve"> и методические указания обучающимся по  дисциплине (модулю).</w:t>
      </w:r>
    </w:p>
    <w:p w:rsidR="00086A02" w:rsidRPr="00086A02" w:rsidRDefault="00086A02" w:rsidP="008D379F">
      <w:pPr>
        <w:rPr>
          <w:sz w:val="22"/>
          <w:szCs w:val="22"/>
        </w:rPr>
      </w:pPr>
    </w:p>
    <w:p w:rsidR="00F56FD1" w:rsidRDefault="005C4BB0" w:rsidP="00F56FD1">
      <w:pPr>
        <w:spacing w:before="0" w:line="288" w:lineRule="auto"/>
        <w:jc w:val="center"/>
      </w:pPr>
      <w:r>
        <w:t>6</w:t>
      </w:r>
      <w:r w:rsidR="00890538" w:rsidRPr="009B4B8C">
        <w:t>.1. Методические рекомендации преподавателю по подготовке</w:t>
      </w:r>
    </w:p>
    <w:p w:rsidR="00890538" w:rsidRPr="009B4B8C" w:rsidRDefault="00890538" w:rsidP="00F56FD1">
      <w:pPr>
        <w:spacing w:before="0" w:line="288" w:lineRule="auto"/>
        <w:jc w:val="center"/>
      </w:pPr>
      <w:r w:rsidRPr="009B4B8C">
        <w:t xml:space="preserve"> и проведению вузовской лекции.</w:t>
      </w:r>
    </w:p>
    <w:p w:rsidR="00890538" w:rsidRPr="009B4B8C" w:rsidRDefault="00890538" w:rsidP="009B4B8C">
      <w:pPr>
        <w:spacing w:before="0" w:line="288" w:lineRule="auto"/>
        <w:ind w:firstLine="709"/>
        <w:jc w:val="both"/>
      </w:pPr>
      <w:r w:rsidRPr="009B4B8C">
        <w:t>Традиционно подготовка вузовской лекции строится по схеме:</w:t>
      </w:r>
    </w:p>
    <w:p w:rsidR="00890538" w:rsidRPr="009B4B8C" w:rsidRDefault="00890538" w:rsidP="009B4B8C">
      <w:pPr>
        <w:spacing w:before="0" w:line="288" w:lineRule="auto"/>
        <w:ind w:firstLine="709"/>
        <w:jc w:val="both"/>
      </w:pPr>
      <w:r w:rsidRPr="009B4B8C">
        <w:t xml:space="preserve"> - определение цели изучения материала по данной теме;</w:t>
      </w:r>
    </w:p>
    <w:p w:rsidR="00890538" w:rsidRPr="009B4B8C" w:rsidRDefault="00890538" w:rsidP="009B4B8C">
      <w:pPr>
        <w:spacing w:before="0" w:line="288" w:lineRule="auto"/>
        <w:ind w:firstLine="709"/>
        <w:jc w:val="both"/>
      </w:pPr>
      <w:r w:rsidRPr="009B4B8C">
        <w:t xml:space="preserve"> - составление плана изложения материала;</w:t>
      </w:r>
    </w:p>
    <w:p w:rsidR="00890538" w:rsidRPr="009B4B8C" w:rsidRDefault="00890538" w:rsidP="009B4B8C">
      <w:pPr>
        <w:spacing w:before="0" w:line="288" w:lineRule="auto"/>
        <w:ind w:firstLine="709"/>
        <w:jc w:val="both"/>
      </w:pPr>
      <w:r w:rsidRPr="009B4B8C">
        <w:t xml:space="preserve"> - определение основных понятий темы;</w:t>
      </w:r>
    </w:p>
    <w:p w:rsidR="00890538" w:rsidRPr="009B4B8C" w:rsidRDefault="00890538" w:rsidP="009B4B8C">
      <w:pPr>
        <w:spacing w:before="0" w:line="288" w:lineRule="auto"/>
        <w:ind w:firstLine="709"/>
        <w:jc w:val="both"/>
      </w:pPr>
      <w:r w:rsidRPr="009B4B8C">
        <w:t xml:space="preserve"> - подбор основной литературы к теме.</w:t>
      </w:r>
    </w:p>
    <w:p w:rsidR="000151BE" w:rsidRPr="000151BE" w:rsidRDefault="000151BE" w:rsidP="009B4B8C">
      <w:pPr>
        <w:spacing w:before="0" w:line="288" w:lineRule="auto"/>
        <w:ind w:firstLine="709"/>
        <w:jc w:val="both"/>
      </w:pPr>
      <w:r>
        <w:t>При подготовке лекции необходимо учитывать следующее</w:t>
      </w:r>
      <w:r w:rsidRPr="000151BE">
        <w:t>:</w:t>
      </w:r>
    </w:p>
    <w:p w:rsidR="00890538" w:rsidRDefault="00B86C36" w:rsidP="00555C22">
      <w:pPr>
        <w:numPr>
          <w:ilvl w:val="0"/>
          <w:numId w:val="45"/>
        </w:numPr>
        <w:tabs>
          <w:tab w:val="left" w:pos="1134"/>
        </w:tabs>
        <w:spacing w:before="0" w:line="288" w:lineRule="auto"/>
        <w:ind w:left="0" w:firstLine="709"/>
        <w:jc w:val="both"/>
      </w:pPr>
      <w:r>
        <w:t>Большое значение имеет временное планирование</w:t>
      </w:r>
      <w:r w:rsidR="00890538" w:rsidRPr="009B4B8C">
        <w:t xml:space="preserve"> каждой структурной част</w:t>
      </w:r>
      <w:r>
        <w:t>и</w:t>
      </w:r>
      <w:r w:rsidR="00890538" w:rsidRPr="009B4B8C">
        <w:t xml:space="preserve"> лекции и строгое </w:t>
      </w:r>
      <w:r>
        <w:t>следование такому плану</w:t>
      </w:r>
      <w:r w:rsidR="00890538" w:rsidRPr="009B4B8C">
        <w:t>.</w:t>
      </w:r>
    </w:p>
    <w:p w:rsidR="000C7366" w:rsidRDefault="000C7366" w:rsidP="00555C22">
      <w:pPr>
        <w:numPr>
          <w:ilvl w:val="0"/>
          <w:numId w:val="45"/>
        </w:numPr>
        <w:tabs>
          <w:tab w:val="left" w:pos="1134"/>
        </w:tabs>
        <w:spacing w:before="0" w:line="288" w:lineRule="auto"/>
        <w:ind w:left="0" w:firstLine="709"/>
        <w:jc w:val="both"/>
      </w:pPr>
      <w:r>
        <w:t>Необходимо максимально использовать современные технические средства обучения.</w:t>
      </w:r>
    </w:p>
    <w:p w:rsidR="000C7366" w:rsidRPr="009B4B8C" w:rsidRDefault="000C7366" w:rsidP="00555C22">
      <w:pPr>
        <w:numPr>
          <w:ilvl w:val="0"/>
          <w:numId w:val="45"/>
        </w:numPr>
        <w:tabs>
          <w:tab w:val="left" w:pos="1134"/>
        </w:tabs>
        <w:spacing w:before="0" w:line="288" w:lineRule="auto"/>
        <w:ind w:left="0" w:firstLine="709"/>
        <w:jc w:val="both"/>
      </w:pPr>
      <w:r>
        <w:t xml:space="preserve">В случае отсутствия технических средств обучения </w:t>
      </w:r>
      <w:r w:rsidRPr="009B4B8C">
        <w:t>рационально</w:t>
      </w:r>
      <w:r>
        <w:t xml:space="preserve"> ч</w:t>
      </w:r>
      <w:r w:rsidRPr="009B4B8C">
        <w:t xml:space="preserve">асть </w:t>
      </w:r>
      <w:r>
        <w:t xml:space="preserve">изучаемого </w:t>
      </w:r>
      <w:r w:rsidRPr="009B4B8C">
        <w:t xml:space="preserve">материала давать через схемы, начерченные (лучше заранее) на доске. Схемы </w:t>
      </w:r>
      <w:r>
        <w:t>необходимо</w:t>
      </w:r>
      <w:r w:rsidRPr="009B4B8C">
        <w:t xml:space="preserve"> использовать для лучшего усвоения</w:t>
      </w:r>
      <w:r>
        <w:t>, они несут большую смысловую нагрузку</w:t>
      </w:r>
      <w:r w:rsidRPr="009B4B8C">
        <w:t>.</w:t>
      </w:r>
    </w:p>
    <w:p w:rsidR="00890538" w:rsidRPr="009B4B8C" w:rsidRDefault="00B86C36" w:rsidP="00555C22">
      <w:pPr>
        <w:numPr>
          <w:ilvl w:val="0"/>
          <w:numId w:val="45"/>
        </w:numPr>
        <w:tabs>
          <w:tab w:val="left" w:pos="1134"/>
        </w:tabs>
        <w:spacing w:before="0" w:line="288" w:lineRule="auto"/>
        <w:ind w:left="0" w:firstLine="709"/>
        <w:jc w:val="both"/>
      </w:pPr>
      <w:r>
        <w:t>Определи</w:t>
      </w:r>
      <w:r w:rsidR="00890538" w:rsidRPr="009B4B8C">
        <w:t xml:space="preserve">ть </w:t>
      </w:r>
      <w:r w:rsidR="000C7366">
        <w:t>в процессе подготовки лекции отдельные вопросы</w:t>
      </w:r>
      <w:r>
        <w:t xml:space="preserve"> изучаемой темы, которые будут предлагаться студентам для самостоятельного изучения.  </w:t>
      </w:r>
    </w:p>
    <w:p w:rsidR="00495AD1" w:rsidRPr="00787D3E" w:rsidRDefault="00495AD1" w:rsidP="009B4B8C">
      <w:pPr>
        <w:spacing w:before="0" w:line="288" w:lineRule="auto"/>
        <w:ind w:firstLine="709"/>
        <w:jc w:val="both"/>
      </w:pPr>
    </w:p>
    <w:p w:rsidR="00F56FD1" w:rsidRDefault="005C4BB0" w:rsidP="00F56FD1">
      <w:pPr>
        <w:tabs>
          <w:tab w:val="left" w:pos="8222"/>
        </w:tabs>
        <w:spacing w:before="0" w:line="288" w:lineRule="auto"/>
        <w:jc w:val="center"/>
      </w:pPr>
      <w:r>
        <w:t>6</w:t>
      </w:r>
      <w:r w:rsidR="00890538" w:rsidRPr="009B4B8C">
        <w:t xml:space="preserve">.2. Методические рекомендации преподавателю по подготовке </w:t>
      </w:r>
    </w:p>
    <w:p w:rsidR="00890538" w:rsidRPr="009B4B8C" w:rsidRDefault="00890538" w:rsidP="00F56FD1">
      <w:pPr>
        <w:tabs>
          <w:tab w:val="left" w:pos="8222"/>
        </w:tabs>
        <w:spacing w:before="0" w:line="288" w:lineRule="auto"/>
        <w:jc w:val="center"/>
      </w:pPr>
      <w:r w:rsidRPr="009B4B8C">
        <w:t>и проведению  лабораторных занятий.</w:t>
      </w:r>
    </w:p>
    <w:p w:rsidR="00495AD1" w:rsidRDefault="00A16B74" w:rsidP="009B4B8C">
      <w:pPr>
        <w:spacing w:before="0" w:line="288" w:lineRule="auto"/>
        <w:ind w:firstLine="709"/>
        <w:jc w:val="both"/>
      </w:pPr>
      <w:r w:rsidRPr="00A16B74">
        <w:lastRenderedPageBreak/>
        <w:t xml:space="preserve">Ведущей дидактической целью </w:t>
      </w:r>
      <w:r w:rsidRPr="00006D37">
        <w:rPr>
          <w:bCs/>
        </w:rPr>
        <w:t>лабораторных работ</w:t>
      </w:r>
      <w:r w:rsidRPr="00A16B74">
        <w:t xml:space="preserve"> является экспериментальное подтверждение и проверка существенных теоретических положений</w:t>
      </w:r>
      <w:r w:rsidR="00006D37">
        <w:t xml:space="preserve"> и технических сведений, изучаемых в дисциплине «Компьютерные сети». Лабораторные работы должны </w:t>
      </w:r>
      <w:r w:rsidR="00006D37" w:rsidRPr="009B4B8C">
        <w:t>разви</w:t>
      </w:r>
      <w:r w:rsidR="00006D37">
        <w:t>вать</w:t>
      </w:r>
      <w:r w:rsidR="00006D37" w:rsidRPr="009B4B8C">
        <w:t xml:space="preserve"> мышлени</w:t>
      </w:r>
      <w:r w:rsidR="00006D37">
        <w:t>е студентов</w:t>
      </w:r>
      <w:r w:rsidR="00006D37" w:rsidRPr="009B4B8C">
        <w:t>, самостоятельност</w:t>
      </w:r>
      <w:r w:rsidR="00006D37">
        <w:t>ь при решении практической задачи</w:t>
      </w:r>
      <w:r w:rsidR="00006D37" w:rsidRPr="009B4B8C">
        <w:t>, формирова</w:t>
      </w:r>
      <w:r w:rsidR="00006D37">
        <w:t>ть</w:t>
      </w:r>
      <w:r w:rsidR="00006D37" w:rsidRPr="009B4B8C">
        <w:t xml:space="preserve"> глубоких и прочны</w:t>
      </w:r>
      <w:r w:rsidR="00006D37">
        <w:t>е</w:t>
      </w:r>
      <w:r w:rsidR="00006D37" w:rsidRPr="009B4B8C">
        <w:t xml:space="preserve"> знани</w:t>
      </w:r>
      <w:r w:rsidR="00006D37">
        <w:t>я</w:t>
      </w:r>
      <w:r w:rsidR="00006D37" w:rsidRPr="009B4B8C">
        <w:t xml:space="preserve">. </w:t>
      </w:r>
    </w:p>
    <w:p w:rsidR="00006D37" w:rsidRPr="00A16B74" w:rsidRDefault="00006D37" w:rsidP="009B4B8C">
      <w:pPr>
        <w:spacing w:before="0" w:line="288" w:lineRule="auto"/>
        <w:ind w:firstLine="709"/>
        <w:jc w:val="both"/>
      </w:pPr>
    </w:p>
    <w:p w:rsidR="00F56FD1" w:rsidRDefault="00890538" w:rsidP="00F56FD1">
      <w:pPr>
        <w:numPr>
          <w:ilvl w:val="1"/>
          <w:numId w:val="40"/>
        </w:numPr>
        <w:shd w:val="clear" w:color="auto" w:fill="FFFFFF"/>
        <w:autoSpaceDE w:val="0"/>
        <w:spacing w:before="0" w:line="288" w:lineRule="auto"/>
        <w:ind w:left="0" w:firstLine="0"/>
        <w:jc w:val="center"/>
      </w:pPr>
      <w:r w:rsidRPr="009B4B8C">
        <w:t>Методические рекомендации преподавателю по организации</w:t>
      </w:r>
    </w:p>
    <w:p w:rsidR="00890538" w:rsidRPr="009B4B8C" w:rsidRDefault="00890538" w:rsidP="00F56FD1">
      <w:pPr>
        <w:shd w:val="clear" w:color="auto" w:fill="FFFFFF"/>
        <w:autoSpaceDE w:val="0"/>
        <w:spacing w:before="0" w:line="288" w:lineRule="auto"/>
        <w:jc w:val="center"/>
      </w:pPr>
      <w:r w:rsidRPr="009B4B8C">
        <w:t>самостоятельной работы студентов.</w:t>
      </w:r>
    </w:p>
    <w:p w:rsidR="00890538" w:rsidRPr="009B4B8C" w:rsidRDefault="00890538" w:rsidP="000C7366">
      <w:pPr>
        <w:shd w:val="clear" w:color="auto" w:fill="FFFFFF"/>
        <w:autoSpaceDE w:val="0"/>
        <w:spacing w:before="0" w:line="288" w:lineRule="auto"/>
        <w:ind w:firstLine="709"/>
        <w:jc w:val="both"/>
        <w:rPr>
          <w:color w:val="000000"/>
        </w:rPr>
      </w:pPr>
      <w:r w:rsidRPr="009B4B8C">
        <w:t xml:space="preserve"> </w:t>
      </w:r>
      <w:r w:rsidRPr="009B4B8C">
        <w:rPr>
          <w:bCs/>
          <w:color w:val="000000"/>
          <w:lang w:eastAsia="ar-SA"/>
        </w:rPr>
        <w:t xml:space="preserve">В изучении курса особое место занимает самостоятельная работа слушателей. </w:t>
      </w:r>
      <w:r w:rsidRPr="009B4B8C">
        <w:rPr>
          <w:color w:val="000000"/>
        </w:rPr>
        <w:t>Самостоятельность в учебной работе способствует развитию заинтересованности студента в изучаемом материале, вырабатывает у него умение и потребность самостоятельно получать знания.</w:t>
      </w:r>
    </w:p>
    <w:p w:rsidR="00890538" w:rsidRPr="009B4B8C" w:rsidRDefault="00890538" w:rsidP="009B4B8C">
      <w:pPr>
        <w:spacing w:before="0" w:line="288" w:lineRule="auto"/>
        <w:ind w:firstLine="709"/>
        <w:jc w:val="both"/>
        <w:rPr>
          <w:color w:val="000000"/>
        </w:rPr>
      </w:pPr>
      <w:r w:rsidRPr="009B4B8C">
        <w:rPr>
          <w:color w:val="000000"/>
        </w:rPr>
        <w:t xml:space="preserve">Используются </w:t>
      </w:r>
      <w:r w:rsidRPr="00495AD1">
        <w:rPr>
          <w:color w:val="000000"/>
        </w:rPr>
        <w:t>различные формы</w:t>
      </w:r>
      <w:r w:rsidRPr="009B4B8C">
        <w:rPr>
          <w:color w:val="000000"/>
        </w:rPr>
        <w:t xml:space="preserve"> самостоятельной работы: </w:t>
      </w:r>
    </w:p>
    <w:p w:rsidR="00890538" w:rsidRPr="009B4B8C" w:rsidRDefault="00890538" w:rsidP="00555C22">
      <w:pPr>
        <w:numPr>
          <w:ilvl w:val="0"/>
          <w:numId w:val="42"/>
        </w:numPr>
        <w:tabs>
          <w:tab w:val="clear" w:pos="1429"/>
          <w:tab w:val="left" w:pos="1134"/>
        </w:tabs>
        <w:spacing w:before="0" w:line="288" w:lineRule="auto"/>
        <w:ind w:left="360" w:firstLine="349"/>
        <w:jc w:val="both"/>
        <w:rPr>
          <w:color w:val="000000"/>
        </w:rPr>
      </w:pPr>
      <w:r w:rsidRPr="009B4B8C">
        <w:rPr>
          <w:color w:val="000000"/>
        </w:rPr>
        <w:t>р</w:t>
      </w:r>
      <w:r w:rsidRPr="009B4B8C">
        <w:t xml:space="preserve">абота с источниками в читальном зале; </w:t>
      </w:r>
    </w:p>
    <w:p w:rsidR="00890538" w:rsidRPr="009B4B8C" w:rsidRDefault="00890538" w:rsidP="00555C22">
      <w:pPr>
        <w:numPr>
          <w:ilvl w:val="0"/>
          <w:numId w:val="42"/>
        </w:numPr>
        <w:tabs>
          <w:tab w:val="clear" w:pos="1429"/>
          <w:tab w:val="left" w:pos="1134"/>
        </w:tabs>
        <w:spacing w:before="0" w:line="288" w:lineRule="auto"/>
        <w:ind w:left="360" w:firstLine="349"/>
        <w:jc w:val="both"/>
        <w:rPr>
          <w:color w:val="000000"/>
        </w:rPr>
      </w:pPr>
      <w:r w:rsidRPr="009B4B8C">
        <w:t>анализ литературы по теме и составление</w:t>
      </w:r>
      <w:r w:rsidR="00495AD1">
        <w:t xml:space="preserve"> конспектов, докладов, рефератов</w:t>
      </w:r>
      <w:r w:rsidR="00495AD1" w:rsidRPr="00495AD1">
        <w:t>;</w:t>
      </w:r>
    </w:p>
    <w:p w:rsidR="00890538" w:rsidRPr="009B4B8C" w:rsidRDefault="00890538" w:rsidP="00555C22">
      <w:pPr>
        <w:numPr>
          <w:ilvl w:val="0"/>
          <w:numId w:val="42"/>
        </w:numPr>
        <w:tabs>
          <w:tab w:val="clear" w:pos="1429"/>
          <w:tab w:val="left" w:pos="1134"/>
        </w:tabs>
        <w:spacing w:before="0" w:line="288" w:lineRule="auto"/>
        <w:ind w:left="360" w:firstLine="349"/>
        <w:jc w:val="both"/>
        <w:rPr>
          <w:color w:val="000000"/>
        </w:rPr>
      </w:pPr>
      <w:r w:rsidRPr="009B4B8C">
        <w:t>практическое выполнение предложенных заданий на ПК.</w:t>
      </w:r>
    </w:p>
    <w:p w:rsidR="00890538" w:rsidRPr="009B4B8C" w:rsidRDefault="00890538" w:rsidP="009B4B8C">
      <w:pPr>
        <w:pStyle w:val="NormalWeb"/>
        <w:spacing w:before="0" w:beforeAutospacing="0" w:after="0" w:afterAutospacing="0" w:line="288" w:lineRule="auto"/>
        <w:ind w:firstLine="720"/>
        <w:jc w:val="both"/>
        <w:rPr>
          <w:rFonts w:ascii="Times New Roman" w:hAnsi="Times New Roman"/>
        </w:rPr>
      </w:pPr>
      <w:r w:rsidRPr="009B4B8C">
        <w:rPr>
          <w:rFonts w:ascii="Times New Roman" w:hAnsi="Times New Roman"/>
        </w:rPr>
        <w:t>Выполнение практических заданий предполагает много возможностей применения активных методов обучения и организации самостоятельной работы на основе индивидуального подхода. Поэтому при выполнении работы необходимо:</w:t>
      </w:r>
    </w:p>
    <w:p w:rsidR="00890538" w:rsidRPr="009B4B8C" w:rsidRDefault="00890538" w:rsidP="00555C22">
      <w:pPr>
        <w:pStyle w:val="NormalWeb"/>
        <w:numPr>
          <w:ilvl w:val="0"/>
          <w:numId w:val="43"/>
        </w:numPr>
        <w:tabs>
          <w:tab w:val="clear" w:pos="720"/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rFonts w:ascii="Times New Roman" w:hAnsi="Times New Roman"/>
        </w:rPr>
      </w:pPr>
      <w:r w:rsidRPr="009B4B8C">
        <w:rPr>
          <w:rFonts w:ascii="Times New Roman" w:hAnsi="Times New Roman"/>
        </w:rPr>
        <w:t>Провести экспресс-опрос (устно или в тестовой форме) по теоретическому материалу, необходимому для выполнения работы (с оценкой).</w:t>
      </w:r>
    </w:p>
    <w:p w:rsidR="00890538" w:rsidRPr="009B4B8C" w:rsidRDefault="00890538" w:rsidP="00555C22">
      <w:pPr>
        <w:pStyle w:val="NormalWeb"/>
        <w:numPr>
          <w:ilvl w:val="0"/>
          <w:numId w:val="43"/>
        </w:numPr>
        <w:tabs>
          <w:tab w:val="clear" w:pos="720"/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rFonts w:ascii="Times New Roman" w:hAnsi="Times New Roman"/>
        </w:rPr>
      </w:pPr>
      <w:r w:rsidRPr="009B4B8C">
        <w:rPr>
          <w:rFonts w:ascii="Times New Roman" w:hAnsi="Times New Roman"/>
        </w:rPr>
        <w:t>Оценить работу студента в лаборатории и полученные им данные (оценка).</w:t>
      </w:r>
    </w:p>
    <w:p w:rsidR="00890538" w:rsidRPr="00495AD1" w:rsidRDefault="00890538" w:rsidP="00555C22">
      <w:pPr>
        <w:pStyle w:val="NormalWeb"/>
        <w:numPr>
          <w:ilvl w:val="0"/>
          <w:numId w:val="43"/>
        </w:numPr>
        <w:tabs>
          <w:tab w:val="clear" w:pos="720"/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rFonts w:ascii="Times New Roman" w:hAnsi="Times New Roman"/>
        </w:rPr>
      </w:pPr>
      <w:r w:rsidRPr="009B4B8C">
        <w:rPr>
          <w:rFonts w:ascii="Times New Roman" w:hAnsi="Times New Roman"/>
        </w:rPr>
        <w:t>Проверить и выставить оценку за выполнение самостоятельного задания.</w:t>
      </w:r>
    </w:p>
    <w:p w:rsidR="00495AD1" w:rsidRPr="009B4B8C" w:rsidRDefault="00495AD1" w:rsidP="00495AD1">
      <w:pPr>
        <w:pStyle w:val="NormalWeb"/>
        <w:tabs>
          <w:tab w:val="left" w:pos="1134"/>
        </w:tabs>
        <w:spacing w:before="0" w:beforeAutospacing="0" w:after="0" w:afterAutospacing="0" w:line="288" w:lineRule="auto"/>
        <w:ind w:left="709"/>
        <w:jc w:val="both"/>
        <w:rPr>
          <w:rFonts w:ascii="Times New Roman" w:hAnsi="Times New Roman"/>
        </w:rPr>
      </w:pPr>
    </w:p>
    <w:p w:rsidR="00890538" w:rsidRPr="009B4B8C" w:rsidRDefault="005C4BB0" w:rsidP="009B4B8C">
      <w:pPr>
        <w:tabs>
          <w:tab w:val="left" w:pos="9347"/>
        </w:tabs>
        <w:spacing w:before="0" w:line="288" w:lineRule="auto"/>
        <w:jc w:val="center"/>
      </w:pPr>
      <w:r>
        <w:t>6</w:t>
      </w:r>
      <w:r w:rsidR="00890538" w:rsidRPr="009B4B8C">
        <w:t>.4.  Методические рекомендации для студентов по освоению дисциплины</w:t>
      </w:r>
    </w:p>
    <w:p w:rsidR="00890538" w:rsidRPr="009B4B8C" w:rsidRDefault="00890538" w:rsidP="009B4B8C">
      <w:pPr>
        <w:spacing w:before="0" w:line="288" w:lineRule="auto"/>
        <w:ind w:firstLine="709"/>
        <w:jc w:val="both"/>
      </w:pPr>
      <w:r w:rsidRPr="009B4B8C">
        <w:t>Запись лекции – одна из форм активной самостоятельной работы студентов, требующая навыков и умения кратко, схематично, последовательно и логично фиксировать основные положения, выводы, обобщения, формулировки. Культура записи лекции – один из важнейших факторов успешного и творческого овладения знаниями. Последующая работа над текстом лекции воскрешает в памяти ее содержание, позволяет развивать аналитическое мышление. В конце лекции преподаватель оставляет время (5-10 минут) для того, чтобы студенты имели возможность задать уточняющие вопросы по изучаемому материалу.</w:t>
      </w:r>
    </w:p>
    <w:p w:rsidR="00890538" w:rsidRPr="009B4B8C" w:rsidRDefault="00890538" w:rsidP="009B4B8C">
      <w:pPr>
        <w:spacing w:before="0" w:line="288" w:lineRule="auto"/>
        <w:ind w:firstLine="709"/>
        <w:jc w:val="both"/>
      </w:pPr>
      <w:r w:rsidRPr="009B4B8C">
        <w:t xml:space="preserve">Работа с конспектом лекций предполагает просмотр конспекта в тот же день после занятий, пометку материала конспекта,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  <w:r w:rsidRPr="009B4B8C">
        <w:lastRenderedPageBreak/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890538" w:rsidRPr="009B4B8C" w:rsidRDefault="00890538" w:rsidP="009B4B8C">
      <w:pPr>
        <w:spacing w:before="0" w:line="288" w:lineRule="auto"/>
        <w:ind w:firstLine="709"/>
        <w:jc w:val="both"/>
      </w:pPr>
      <w:r w:rsidRPr="009B4B8C">
        <w:t>Для выполнения письменных домашних заданий студентам необходимо внимательно прочитать соответствующий раздел учебника и проработать аналогичные задания, рассматриваемые преподавателем на лекционных занятиях.</w:t>
      </w:r>
    </w:p>
    <w:p w:rsidR="00890538" w:rsidRPr="009B4B8C" w:rsidRDefault="00890538" w:rsidP="009B4B8C">
      <w:pPr>
        <w:spacing w:before="0" w:line="288" w:lineRule="auto"/>
        <w:ind w:firstLine="709"/>
        <w:jc w:val="both"/>
      </w:pPr>
      <w:r w:rsidRPr="009B4B8C">
        <w:t xml:space="preserve">Основным методом обучения является самостоятельная работа студентов с учебно-методическими  материалами, научной литературой, статистическими данными, в том числе из сети Интернет. </w:t>
      </w:r>
    </w:p>
    <w:p w:rsidR="00890538" w:rsidRDefault="00890538" w:rsidP="009B4B8C">
      <w:pPr>
        <w:spacing w:before="0" w:line="288" w:lineRule="auto"/>
        <w:ind w:firstLine="709"/>
        <w:jc w:val="both"/>
      </w:pPr>
      <w:r w:rsidRPr="009B4B8C">
        <w:t>Постоянная активность на занятиях, готовность ставить и обсуждать актуальные проблемы курса - залог успешной работы и положительной оценки.</w:t>
      </w:r>
    </w:p>
    <w:p w:rsidR="009B4B8C" w:rsidRPr="009B4B8C" w:rsidRDefault="009B4B8C" w:rsidP="009B4B8C">
      <w:pPr>
        <w:spacing w:before="0" w:line="288" w:lineRule="auto"/>
        <w:ind w:firstLine="709"/>
        <w:jc w:val="both"/>
      </w:pPr>
    </w:p>
    <w:p w:rsidR="00F5557E" w:rsidRPr="009B4B8C" w:rsidRDefault="005C4BB0" w:rsidP="009B4B8C">
      <w:pPr>
        <w:spacing w:before="0" w:line="288" w:lineRule="auto"/>
        <w:jc w:val="center"/>
      </w:pPr>
      <w:r>
        <w:t xml:space="preserve">6.5 </w:t>
      </w:r>
      <w:r w:rsidR="00890538" w:rsidRPr="009B4B8C">
        <w:t>Подготовка презентаций.</w:t>
      </w:r>
    </w:p>
    <w:p w:rsidR="00890538" w:rsidRPr="009B4B8C" w:rsidRDefault="00890538" w:rsidP="009B4B8C">
      <w:pPr>
        <w:spacing w:before="0" w:line="288" w:lineRule="auto"/>
        <w:ind w:firstLine="708"/>
        <w:jc w:val="both"/>
      </w:pPr>
      <w:r w:rsidRPr="009B4B8C">
        <w:t xml:space="preserve">Презентация (в </w:t>
      </w:r>
      <w:r w:rsidR="002D7B13">
        <w:rPr>
          <w:lang w:val="en-US"/>
        </w:rPr>
        <w:t>Microsoft</w:t>
      </w:r>
      <w:r w:rsidR="002D7B13" w:rsidRPr="002D7B13">
        <w:t xml:space="preserve"> </w:t>
      </w:r>
      <w:r w:rsidRPr="009B4B8C">
        <w:rPr>
          <w:lang w:val="en-US"/>
        </w:rPr>
        <w:t>Power</w:t>
      </w:r>
      <w:r w:rsidRPr="009B4B8C">
        <w:t xml:space="preserve"> </w:t>
      </w:r>
      <w:r w:rsidRPr="009B4B8C">
        <w:rPr>
          <w:lang w:val="en-US"/>
        </w:rPr>
        <w:t>Point</w:t>
      </w:r>
      <w:r w:rsidR="002D7B13">
        <w:t xml:space="preserve"> или </w:t>
      </w:r>
      <w:r w:rsidR="002D7B13">
        <w:rPr>
          <w:lang w:val="en-US"/>
        </w:rPr>
        <w:t>OpenOffice</w:t>
      </w:r>
      <w:r w:rsidR="002D7B13" w:rsidRPr="00D12B3A">
        <w:t>.</w:t>
      </w:r>
      <w:r w:rsidR="002D7B13">
        <w:rPr>
          <w:lang w:val="en-US"/>
        </w:rPr>
        <w:t>org</w:t>
      </w:r>
      <w:r w:rsidR="002D7B13" w:rsidRPr="00D12B3A">
        <w:t xml:space="preserve"> </w:t>
      </w:r>
      <w:r w:rsidR="002D7B13">
        <w:rPr>
          <w:lang w:val="en-US"/>
        </w:rPr>
        <w:t>Impress</w:t>
      </w:r>
      <w:r w:rsidRPr="009B4B8C">
        <w:t xml:space="preserve">) представляет собой публичное выступление, ориентированное на ознакомление, убеждение слушателей по определенной теме-проблеме. Обеспечивает визуально-коммуникативную поддержку устного выступления, способствует его эффективности и результативности. </w:t>
      </w:r>
    </w:p>
    <w:p w:rsidR="00890538" w:rsidRPr="00085DDC" w:rsidRDefault="00085DDC" w:rsidP="009B4B8C">
      <w:pPr>
        <w:spacing w:before="0" w:line="288" w:lineRule="auto"/>
        <w:ind w:firstLine="709"/>
        <w:jc w:val="both"/>
        <w:rPr>
          <w:lang w:val="en-US"/>
        </w:rPr>
      </w:pPr>
      <w:r>
        <w:t>Студенту рекомендуется</w:t>
      </w:r>
      <w:r>
        <w:rPr>
          <w:lang w:val="en-US"/>
        </w:rPr>
        <w:t>:</w:t>
      </w:r>
    </w:p>
    <w:p w:rsidR="00890538" w:rsidRPr="009B4B8C" w:rsidRDefault="00890538" w:rsidP="00555C22">
      <w:pPr>
        <w:numPr>
          <w:ilvl w:val="0"/>
          <w:numId w:val="41"/>
        </w:numPr>
        <w:tabs>
          <w:tab w:val="num" w:pos="1080"/>
        </w:tabs>
        <w:spacing w:before="0" w:line="288" w:lineRule="auto"/>
        <w:ind w:left="0" w:firstLine="709"/>
        <w:jc w:val="both"/>
      </w:pPr>
      <w:r w:rsidRPr="009B4B8C">
        <w:t xml:space="preserve">не читать </w:t>
      </w:r>
      <w:r w:rsidR="00085DDC">
        <w:t xml:space="preserve">текст, </w:t>
      </w:r>
      <w:r w:rsidRPr="009B4B8C">
        <w:t>написанн</w:t>
      </w:r>
      <w:r w:rsidR="00085DDC">
        <w:t>ый</w:t>
      </w:r>
      <w:r w:rsidRPr="009B4B8C">
        <w:t xml:space="preserve"> на экране;</w:t>
      </w:r>
    </w:p>
    <w:p w:rsidR="00890538" w:rsidRPr="009B4B8C" w:rsidRDefault="00085DDC" w:rsidP="00555C22">
      <w:pPr>
        <w:numPr>
          <w:ilvl w:val="0"/>
          <w:numId w:val="41"/>
        </w:numPr>
        <w:tabs>
          <w:tab w:val="num" w:pos="1080"/>
        </w:tabs>
        <w:spacing w:before="0" w:line="288" w:lineRule="auto"/>
        <w:ind w:left="0" w:firstLine="709"/>
        <w:jc w:val="both"/>
      </w:pPr>
      <w:r>
        <w:t xml:space="preserve">выполнить для себя репетицию </w:t>
      </w:r>
      <w:r w:rsidR="002D74A0">
        <w:t>презентации</w:t>
      </w:r>
      <w:r>
        <w:t xml:space="preserve"> </w:t>
      </w:r>
      <w:r w:rsidR="00890538" w:rsidRPr="009B4B8C">
        <w:t>;</w:t>
      </w:r>
    </w:p>
    <w:p w:rsidR="00890538" w:rsidRPr="009B4B8C" w:rsidRDefault="00890538" w:rsidP="00555C22">
      <w:pPr>
        <w:numPr>
          <w:ilvl w:val="0"/>
          <w:numId w:val="41"/>
        </w:numPr>
        <w:tabs>
          <w:tab w:val="num" w:pos="1080"/>
        </w:tabs>
        <w:spacing w:before="0" w:line="288" w:lineRule="auto"/>
        <w:ind w:left="0" w:firstLine="709"/>
        <w:jc w:val="both"/>
      </w:pPr>
      <w:r w:rsidRPr="009B4B8C">
        <w:t xml:space="preserve">предусмотреть проблемные, сложные для понимания фрагменты и </w:t>
      </w:r>
      <w:r w:rsidR="000C66A5">
        <w:t xml:space="preserve">быть готовым их </w:t>
      </w:r>
      <w:r w:rsidRPr="009B4B8C">
        <w:t>прокомментировать;</w:t>
      </w:r>
    </w:p>
    <w:p w:rsidR="00890538" w:rsidRPr="009B4B8C" w:rsidRDefault="00890538" w:rsidP="00555C22">
      <w:pPr>
        <w:numPr>
          <w:ilvl w:val="0"/>
          <w:numId w:val="41"/>
        </w:numPr>
        <w:tabs>
          <w:tab w:val="num" w:pos="1080"/>
        </w:tabs>
        <w:spacing w:before="0" w:line="288" w:lineRule="auto"/>
        <w:ind w:left="0" w:firstLine="709"/>
        <w:jc w:val="both"/>
      </w:pPr>
      <w:r w:rsidRPr="009B4B8C">
        <w:t xml:space="preserve">предвидеть возможные вопросы, которые могут быть заданы </w:t>
      </w:r>
      <w:r w:rsidR="000C66A5">
        <w:t>в</w:t>
      </w:r>
      <w:r w:rsidRPr="009B4B8C">
        <w:t xml:space="preserve"> </w:t>
      </w:r>
      <w:r w:rsidR="000C66A5">
        <w:t>течение пре</w:t>
      </w:r>
      <w:r w:rsidR="008339AD">
        <w:t>з</w:t>
      </w:r>
      <w:r w:rsidR="000C66A5">
        <w:t>ентации.</w:t>
      </w:r>
    </w:p>
    <w:p w:rsidR="00086A02" w:rsidRPr="00086A02" w:rsidRDefault="00086A02" w:rsidP="008D379F">
      <w:pPr>
        <w:rPr>
          <w:sz w:val="22"/>
          <w:szCs w:val="22"/>
        </w:rPr>
      </w:pPr>
    </w:p>
    <w:p w:rsidR="002D7B13" w:rsidRPr="005C4BB0" w:rsidRDefault="005C4BB0" w:rsidP="00F56FD1">
      <w:pPr>
        <w:jc w:val="center"/>
      </w:pPr>
      <w:r w:rsidRPr="005C4BB0">
        <w:rPr>
          <w:bCs/>
        </w:rPr>
        <w:t>6.6</w:t>
      </w:r>
      <w:r w:rsidR="002D7B13" w:rsidRPr="005C4BB0">
        <w:t xml:space="preserve"> </w:t>
      </w:r>
      <w:r w:rsidR="002D7B13" w:rsidRPr="005C4BB0">
        <w:rPr>
          <w:bCs/>
        </w:rPr>
        <w:t>Перечень информационных технологий, используемых при осуществлении образовательного процесса</w:t>
      </w:r>
      <w:r w:rsidR="002D7B13" w:rsidRPr="005C4BB0">
        <w:t xml:space="preserve"> </w:t>
      </w:r>
    </w:p>
    <w:p w:rsidR="002D7B13" w:rsidRDefault="002D7B13" w:rsidP="002D7B13">
      <w:pPr>
        <w:autoSpaceDE w:val="0"/>
        <w:autoSpaceDN w:val="0"/>
        <w:adjustRightInd w:val="0"/>
        <w:ind w:left="426" w:hanging="426"/>
        <w:rPr>
          <w:b/>
        </w:rPr>
      </w:pPr>
    </w:p>
    <w:p w:rsidR="002D7B13" w:rsidRPr="00152FF7" w:rsidRDefault="002D7B13" w:rsidP="00555C22">
      <w:pPr>
        <w:numPr>
          <w:ilvl w:val="0"/>
          <w:numId w:val="46"/>
        </w:numPr>
        <w:spacing w:before="0" w:line="360" w:lineRule="auto"/>
        <w:ind w:left="714" w:hanging="357"/>
      </w:pPr>
      <w:r w:rsidRPr="005113B5">
        <w:t xml:space="preserve">Операционная система </w:t>
      </w:r>
      <w:r w:rsidRPr="005113B5">
        <w:rPr>
          <w:lang w:val="en-US"/>
        </w:rPr>
        <w:t>Microsoft</w:t>
      </w:r>
      <w:r w:rsidRPr="005113B5">
        <w:t xml:space="preserve"> </w:t>
      </w:r>
      <w:r w:rsidRPr="005113B5">
        <w:rPr>
          <w:lang w:val="en-US"/>
        </w:rPr>
        <w:t>Windows</w:t>
      </w:r>
      <w:r>
        <w:t>.</w:t>
      </w:r>
    </w:p>
    <w:p w:rsidR="002D7B13" w:rsidRPr="00152FF7" w:rsidRDefault="002D7B13" w:rsidP="00555C22">
      <w:pPr>
        <w:numPr>
          <w:ilvl w:val="0"/>
          <w:numId w:val="46"/>
        </w:numPr>
        <w:spacing w:before="0" w:line="360" w:lineRule="auto"/>
        <w:ind w:left="714" w:hanging="357"/>
      </w:pPr>
      <w:r>
        <w:t>Проигрыватели аудио и видео; кодеки для воспроизведения популярных аудио- и видео-форматов.</w:t>
      </w:r>
    </w:p>
    <w:p w:rsidR="002D7B13" w:rsidRDefault="002D7B13" w:rsidP="00555C22">
      <w:pPr>
        <w:numPr>
          <w:ilvl w:val="0"/>
          <w:numId w:val="46"/>
        </w:numPr>
        <w:spacing w:before="0" w:line="360" w:lineRule="auto"/>
        <w:ind w:left="714" w:hanging="357"/>
      </w:pPr>
      <w:r>
        <w:t xml:space="preserve">Архиваторы с поддержкой форматов </w:t>
      </w:r>
      <w:r>
        <w:rPr>
          <w:lang w:val="en-US"/>
        </w:rPr>
        <w:t>ZIP</w:t>
      </w:r>
      <w:r w:rsidRPr="00152FF7">
        <w:t xml:space="preserve"> </w:t>
      </w:r>
      <w:r>
        <w:t xml:space="preserve">и </w:t>
      </w:r>
      <w:r>
        <w:rPr>
          <w:lang w:val="en-US"/>
        </w:rPr>
        <w:t>RAR</w:t>
      </w:r>
      <w:r w:rsidRPr="00152FF7">
        <w:t>.</w:t>
      </w:r>
    </w:p>
    <w:p w:rsidR="002D7B13" w:rsidRDefault="002D7B13" w:rsidP="00555C22">
      <w:pPr>
        <w:numPr>
          <w:ilvl w:val="0"/>
          <w:numId w:val="46"/>
        </w:numPr>
        <w:spacing w:before="0" w:line="360" w:lineRule="auto"/>
        <w:ind w:left="714" w:hanging="357"/>
      </w:pPr>
      <w:r>
        <w:t>Антивирусное программное обеспечение.</w:t>
      </w:r>
    </w:p>
    <w:p w:rsidR="002D7B13" w:rsidRPr="00152FF7" w:rsidRDefault="002D7B13" w:rsidP="00555C22">
      <w:pPr>
        <w:numPr>
          <w:ilvl w:val="0"/>
          <w:numId w:val="46"/>
        </w:numPr>
        <w:spacing w:before="0" w:line="360" w:lineRule="auto"/>
        <w:ind w:left="714" w:hanging="357"/>
        <w:rPr>
          <w:lang w:val="en-US"/>
        </w:rPr>
      </w:pPr>
      <w:r>
        <w:t>Браузеры</w:t>
      </w:r>
      <w:r w:rsidRPr="00152FF7">
        <w:rPr>
          <w:lang w:val="en-US"/>
        </w:rPr>
        <w:t xml:space="preserve"> </w:t>
      </w:r>
      <w:r>
        <w:rPr>
          <w:lang w:val="en-US"/>
        </w:rPr>
        <w:t>Internet Explorer (</w:t>
      </w:r>
      <w:r>
        <w:t>для</w:t>
      </w:r>
      <w:r w:rsidRPr="00152FF7">
        <w:rPr>
          <w:lang w:val="en-US"/>
        </w:rPr>
        <w:t xml:space="preserve"> </w:t>
      </w:r>
      <w:r>
        <w:t>ОС</w:t>
      </w:r>
      <w:r w:rsidRPr="00152FF7">
        <w:rPr>
          <w:lang w:val="en-US"/>
        </w:rPr>
        <w:t xml:space="preserve"> </w:t>
      </w:r>
      <w:r>
        <w:rPr>
          <w:lang w:val="en-US"/>
        </w:rPr>
        <w:t>Windows), Mozilla Firefox, Google Chrome.</w:t>
      </w:r>
    </w:p>
    <w:p w:rsidR="002D7B13" w:rsidRPr="005113B5" w:rsidRDefault="002D7B13" w:rsidP="00555C22">
      <w:pPr>
        <w:numPr>
          <w:ilvl w:val="0"/>
          <w:numId w:val="46"/>
        </w:numPr>
        <w:spacing w:before="0" w:line="360" w:lineRule="auto"/>
        <w:ind w:left="714" w:hanging="357"/>
      </w:pPr>
      <w:r w:rsidRPr="005113B5">
        <w:t xml:space="preserve">Текстовый редактор </w:t>
      </w:r>
      <w:r>
        <w:rPr>
          <w:lang w:val="en-US"/>
        </w:rPr>
        <w:t>OpenOffice</w:t>
      </w:r>
      <w:r w:rsidRPr="00D12B3A">
        <w:t>.</w:t>
      </w:r>
      <w:r>
        <w:rPr>
          <w:lang w:val="en-US"/>
        </w:rPr>
        <w:t>org</w:t>
      </w:r>
      <w:r w:rsidRPr="00D12B3A">
        <w:t xml:space="preserve"> </w:t>
      </w:r>
      <w:r>
        <w:rPr>
          <w:lang w:val="en-US"/>
        </w:rPr>
        <w:t>Writer</w:t>
      </w:r>
      <w:r w:rsidRPr="00D12B3A">
        <w:t xml:space="preserve"> 3.2</w:t>
      </w:r>
      <w:r>
        <w:t>.</w:t>
      </w:r>
    </w:p>
    <w:p w:rsidR="002D7B13" w:rsidRPr="005113B5" w:rsidRDefault="002D7B13" w:rsidP="00555C22">
      <w:pPr>
        <w:numPr>
          <w:ilvl w:val="0"/>
          <w:numId w:val="46"/>
        </w:numPr>
        <w:spacing w:before="0" w:line="360" w:lineRule="auto"/>
        <w:ind w:left="714" w:hanging="357"/>
      </w:pPr>
      <w:r w:rsidRPr="005113B5">
        <w:t>Редактор электронных таблиц</w:t>
      </w:r>
      <w:r w:rsidRPr="00D12B3A">
        <w:t xml:space="preserve"> </w:t>
      </w:r>
      <w:r>
        <w:rPr>
          <w:lang w:val="en-US"/>
        </w:rPr>
        <w:t>OpenOffice</w:t>
      </w:r>
      <w:r w:rsidRPr="00D12B3A">
        <w:t>.</w:t>
      </w:r>
      <w:r>
        <w:rPr>
          <w:lang w:val="en-US"/>
        </w:rPr>
        <w:t>org</w:t>
      </w:r>
      <w:r w:rsidRPr="00D12B3A">
        <w:t xml:space="preserve"> </w:t>
      </w:r>
      <w:r>
        <w:rPr>
          <w:lang w:val="en-US"/>
        </w:rPr>
        <w:t>Calc</w:t>
      </w:r>
      <w:r w:rsidRPr="00D12B3A">
        <w:t xml:space="preserve"> 3.2</w:t>
      </w:r>
      <w:r>
        <w:t>.</w:t>
      </w:r>
    </w:p>
    <w:p w:rsidR="002D7B13" w:rsidRPr="00D12B3A" w:rsidRDefault="002D7B13" w:rsidP="00555C22">
      <w:pPr>
        <w:numPr>
          <w:ilvl w:val="0"/>
          <w:numId w:val="46"/>
        </w:numPr>
        <w:spacing w:before="0" w:line="360" w:lineRule="auto"/>
        <w:ind w:left="714" w:hanging="357"/>
      </w:pPr>
      <w:r w:rsidRPr="005113B5">
        <w:t>Редактор презентаций</w:t>
      </w:r>
      <w:r w:rsidRPr="00D12B3A">
        <w:t xml:space="preserve"> </w:t>
      </w:r>
      <w:r>
        <w:rPr>
          <w:lang w:val="en-US"/>
        </w:rPr>
        <w:t>OpenOffice</w:t>
      </w:r>
      <w:r w:rsidRPr="00D12B3A">
        <w:t>.</w:t>
      </w:r>
      <w:r>
        <w:rPr>
          <w:lang w:val="en-US"/>
        </w:rPr>
        <w:t>org</w:t>
      </w:r>
      <w:r w:rsidRPr="00D12B3A">
        <w:t xml:space="preserve"> </w:t>
      </w:r>
      <w:r>
        <w:rPr>
          <w:lang w:val="en-US"/>
        </w:rPr>
        <w:t>Impress</w:t>
      </w:r>
      <w:r w:rsidRPr="00D12B3A">
        <w:t xml:space="preserve"> 3.2</w:t>
      </w:r>
      <w:r>
        <w:t>.</w:t>
      </w:r>
    </w:p>
    <w:p w:rsidR="002D7B13" w:rsidRPr="002D7B13" w:rsidRDefault="002D7B13" w:rsidP="00555C22">
      <w:pPr>
        <w:numPr>
          <w:ilvl w:val="0"/>
          <w:numId w:val="46"/>
        </w:numPr>
        <w:spacing w:before="0" w:line="360" w:lineRule="auto"/>
        <w:ind w:left="714" w:hanging="357"/>
        <w:rPr>
          <w:lang w:val="en-US"/>
        </w:rPr>
      </w:pPr>
      <w:r>
        <w:lastRenderedPageBreak/>
        <w:t>Сетевой</w:t>
      </w:r>
      <w:r w:rsidRPr="002D7B13">
        <w:rPr>
          <w:lang w:val="en-US"/>
        </w:rPr>
        <w:t xml:space="preserve"> </w:t>
      </w:r>
      <w:r>
        <w:t>симулятор</w:t>
      </w:r>
      <w:r w:rsidRPr="002D7B13">
        <w:rPr>
          <w:lang w:val="en-US"/>
        </w:rPr>
        <w:t xml:space="preserve"> </w:t>
      </w:r>
      <w:r>
        <w:rPr>
          <w:lang w:val="en-US"/>
        </w:rPr>
        <w:t xml:space="preserve">Cisco </w:t>
      </w:r>
      <w:r w:rsidR="00296EED">
        <w:rPr>
          <w:lang w:val="en-US"/>
        </w:rPr>
        <w:t>P</w:t>
      </w:r>
      <w:r>
        <w:rPr>
          <w:lang w:val="en-US"/>
        </w:rPr>
        <w:t xml:space="preserve">acket </w:t>
      </w:r>
      <w:r w:rsidR="00296EED">
        <w:rPr>
          <w:lang w:val="en-US"/>
        </w:rPr>
        <w:t>T</w:t>
      </w:r>
      <w:r>
        <w:rPr>
          <w:lang w:val="en-US"/>
        </w:rPr>
        <w:t>racer 6.01.</w:t>
      </w:r>
    </w:p>
    <w:p w:rsidR="00787D3E" w:rsidRPr="00787D3E" w:rsidRDefault="00787D3E" w:rsidP="00787D3E">
      <w:pPr>
        <w:ind w:firstLine="567"/>
        <w:rPr>
          <w:b/>
        </w:rPr>
      </w:pPr>
      <w:r w:rsidRPr="00787D3E">
        <w:rPr>
          <w:b/>
        </w:rPr>
        <w:t>7.  Обеспечение образовательного процесса для лиц с ограниченными возможностями здоровья и инвалидов</w:t>
      </w:r>
    </w:p>
    <w:p w:rsidR="00787D3E" w:rsidRPr="00787D3E" w:rsidRDefault="00787D3E" w:rsidP="00787D3E">
      <w:pPr>
        <w:ind w:firstLine="708"/>
        <w:rPr>
          <w:bCs/>
        </w:rPr>
      </w:pPr>
    </w:p>
    <w:p w:rsidR="00787D3E" w:rsidRPr="00787D3E" w:rsidRDefault="00787D3E" w:rsidP="00787D3E">
      <w:pPr>
        <w:spacing w:before="0" w:line="288" w:lineRule="auto"/>
        <w:ind w:firstLine="708"/>
        <w:jc w:val="both"/>
        <w:rPr>
          <w:bCs/>
        </w:rPr>
      </w:pPr>
      <w:r w:rsidRPr="00787D3E">
        <w:rPr>
          <w:bCs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787D3E" w:rsidRPr="00787D3E" w:rsidRDefault="00787D3E" w:rsidP="00787D3E">
      <w:pPr>
        <w:numPr>
          <w:ilvl w:val="0"/>
          <w:numId w:val="54"/>
        </w:numPr>
        <w:spacing w:before="0" w:line="288" w:lineRule="auto"/>
        <w:jc w:val="both"/>
      </w:pPr>
      <w:r w:rsidRPr="00787D3E">
        <w:t xml:space="preserve">для слепых и слабовидящих: </w:t>
      </w:r>
    </w:p>
    <w:p w:rsidR="00787D3E" w:rsidRPr="00787D3E" w:rsidRDefault="00787D3E" w:rsidP="00787D3E">
      <w:pPr>
        <w:spacing w:before="0" w:line="288" w:lineRule="auto"/>
        <w:ind w:firstLine="360"/>
        <w:jc w:val="both"/>
        <w:rPr>
          <w:color w:val="FF0000"/>
        </w:rPr>
      </w:pPr>
      <w:r w:rsidRPr="00787D3E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787D3E">
        <w:rPr>
          <w:color w:val="339966"/>
        </w:rPr>
        <w:t xml:space="preserve"> 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 xml:space="preserve">- обеспечивается индивидуальное равномерное освещение не менее 300 люкс; 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 xml:space="preserve">- письменные задания оформляются увеличенным шрифтом; 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 xml:space="preserve">- экзамен и зачёт проводятся в устной форме или выполняются в письменной форме на компьютере. </w:t>
      </w:r>
    </w:p>
    <w:p w:rsidR="00787D3E" w:rsidRPr="00787D3E" w:rsidRDefault="00787D3E" w:rsidP="00787D3E">
      <w:pPr>
        <w:numPr>
          <w:ilvl w:val="0"/>
          <w:numId w:val="54"/>
        </w:numPr>
        <w:spacing w:before="0" w:line="288" w:lineRule="auto"/>
        <w:jc w:val="both"/>
      </w:pPr>
      <w:r w:rsidRPr="00787D3E">
        <w:t xml:space="preserve">для глухих и слабослышащих: 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>- письменные задания выполняются на компьютере в письменной форме;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 xml:space="preserve">- экзамен и зачёт проводятся в письменной форме на компьютере; возможно проведение в форме тестирования. </w:t>
      </w:r>
    </w:p>
    <w:p w:rsidR="00787D3E" w:rsidRPr="00787D3E" w:rsidRDefault="00787D3E" w:rsidP="00787D3E">
      <w:pPr>
        <w:numPr>
          <w:ilvl w:val="0"/>
          <w:numId w:val="54"/>
        </w:numPr>
        <w:spacing w:before="0" w:line="288" w:lineRule="auto"/>
        <w:jc w:val="both"/>
      </w:pPr>
      <w:r w:rsidRPr="00787D3E">
        <w:t>для лиц с нарушениями опорно-двигательного аппарата: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 xml:space="preserve">- письменные задания выполняются на компьютере со специализированным программным обеспечением; 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 xml:space="preserve">- экзамен и зачёт проводятся в устной форме или выполняются в письменной форме на компьютере. </w:t>
      </w:r>
    </w:p>
    <w:p w:rsidR="00787D3E" w:rsidRPr="00787D3E" w:rsidRDefault="00787D3E" w:rsidP="00787D3E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2" w:name="_Hlk494373629"/>
      <w:r w:rsidRPr="00787D3E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:rsidR="00787D3E" w:rsidRPr="00787D3E" w:rsidRDefault="00787D3E" w:rsidP="00787D3E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</w:p>
    <w:p w:rsidR="00787D3E" w:rsidRPr="00787D3E" w:rsidRDefault="00787D3E" w:rsidP="00787D3E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r w:rsidRPr="00787D3E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"/>
    </w:p>
    <w:p w:rsidR="00787D3E" w:rsidRPr="00787D3E" w:rsidRDefault="00787D3E" w:rsidP="00787D3E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3" w:name="_Hlk494293534"/>
      <w:r w:rsidRPr="00787D3E">
        <w:rPr>
          <w:kern w:val="3"/>
        </w:rPr>
        <w:t xml:space="preserve"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</w:t>
      </w:r>
      <w:r w:rsidRPr="00787D3E">
        <w:rPr>
          <w:kern w:val="3"/>
        </w:rPr>
        <w:lastRenderedPageBreak/>
        <w:t>обучающихся. Эти средства могут быть предоставлены университетом</w:t>
      </w:r>
      <w:r w:rsidRPr="00787D3E">
        <w:rPr>
          <w:color w:val="339966"/>
          <w:kern w:val="3"/>
        </w:rPr>
        <w:t>,</w:t>
      </w:r>
      <w:r w:rsidRPr="00787D3E">
        <w:rPr>
          <w:kern w:val="3"/>
        </w:rPr>
        <w:t xml:space="preserve"> или могут использоваться собственные технические средства.</w:t>
      </w:r>
    </w:p>
    <w:p w:rsidR="00787D3E" w:rsidRPr="00787D3E" w:rsidRDefault="00787D3E" w:rsidP="00787D3E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kern w:val="3"/>
        </w:rPr>
      </w:pPr>
      <w:bookmarkStart w:id="4" w:name="_Hlk494293741"/>
      <w:bookmarkEnd w:id="3"/>
      <w:r w:rsidRPr="00787D3E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787D3E">
        <w:rPr>
          <w:b/>
          <w:bCs/>
          <w:kern w:val="3"/>
        </w:rPr>
        <w:t> </w:t>
      </w:r>
    </w:p>
    <w:bookmarkEnd w:id="4"/>
    <w:p w:rsidR="00787D3E" w:rsidRPr="00787D3E" w:rsidRDefault="00787D3E" w:rsidP="00787D3E">
      <w:pPr>
        <w:spacing w:before="0" w:line="288" w:lineRule="auto"/>
        <w:ind w:firstLine="567"/>
        <w:jc w:val="both"/>
      </w:pPr>
    </w:p>
    <w:p w:rsidR="00787D3E" w:rsidRPr="00787D3E" w:rsidRDefault="00787D3E" w:rsidP="00787D3E">
      <w:pPr>
        <w:spacing w:before="0" w:line="288" w:lineRule="auto"/>
        <w:ind w:firstLine="567"/>
        <w:jc w:val="both"/>
      </w:pPr>
      <w:r w:rsidRPr="00787D3E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787D3E" w:rsidRPr="00787D3E" w:rsidRDefault="00787D3E" w:rsidP="00787D3E">
      <w:pPr>
        <w:numPr>
          <w:ilvl w:val="0"/>
          <w:numId w:val="55"/>
        </w:numPr>
        <w:spacing w:before="0" w:line="288" w:lineRule="auto"/>
        <w:jc w:val="both"/>
      </w:pPr>
      <w:r w:rsidRPr="00787D3E">
        <w:t>для слепых и слабовидящих: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>- в печатной форме увеличенным шрифтом;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>- в форме электронного документа;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>- в форме аудиофайла.</w:t>
      </w:r>
    </w:p>
    <w:p w:rsidR="00787D3E" w:rsidRPr="00787D3E" w:rsidRDefault="00787D3E" w:rsidP="00787D3E">
      <w:pPr>
        <w:numPr>
          <w:ilvl w:val="0"/>
          <w:numId w:val="55"/>
        </w:numPr>
        <w:spacing w:before="0" w:line="288" w:lineRule="auto"/>
        <w:jc w:val="both"/>
      </w:pPr>
      <w:r w:rsidRPr="00787D3E">
        <w:t>для  глухих и слабослышащих: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>- в печатной форме;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>- в форме электронного документа.</w:t>
      </w:r>
    </w:p>
    <w:p w:rsidR="00787D3E" w:rsidRPr="00787D3E" w:rsidRDefault="00787D3E" w:rsidP="00787D3E">
      <w:pPr>
        <w:numPr>
          <w:ilvl w:val="0"/>
          <w:numId w:val="55"/>
        </w:numPr>
        <w:spacing w:before="0" w:line="288" w:lineRule="auto"/>
        <w:jc w:val="both"/>
      </w:pPr>
      <w:r w:rsidRPr="00787D3E">
        <w:t>для обучающихся с нарушениями опорно-двигательного аппарата: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>- в печатной форме;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>- в форме электронного документа;</w:t>
      </w:r>
    </w:p>
    <w:p w:rsidR="00787D3E" w:rsidRPr="00787D3E" w:rsidRDefault="00787D3E" w:rsidP="00787D3E">
      <w:pPr>
        <w:spacing w:before="0" w:line="288" w:lineRule="auto"/>
        <w:ind w:firstLine="360"/>
        <w:jc w:val="both"/>
      </w:pPr>
      <w:r w:rsidRPr="00787D3E">
        <w:t>- в форме аудиофайла.</w:t>
      </w:r>
    </w:p>
    <w:p w:rsidR="00787D3E" w:rsidRPr="00787D3E" w:rsidRDefault="00787D3E" w:rsidP="00787D3E">
      <w:pPr>
        <w:tabs>
          <w:tab w:val="left" w:pos="567"/>
          <w:tab w:val="left" w:pos="2436"/>
        </w:tabs>
        <w:spacing w:before="0" w:line="288" w:lineRule="auto"/>
        <w:jc w:val="both"/>
      </w:pPr>
      <w:bookmarkStart w:id="5" w:name="_Hlk494364376"/>
      <w:r w:rsidRPr="00787D3E">
        <w:tab/>
      </w:r>
    </w:p>
    <w:p w:rsidR="00787D3E" w:rsidRPr="00987E19" w:rsidRDefault="00787D3E" w:rsidP="00787D3E">
      <w:pPr>
        <w:tabs>
          <w:tab w:val="left" w:pos="567"/>
          <w:tab w:val="left" w:pos="2436"/>
        </w:tabs>
        <w:spacing w:before="0" w:line="288" w:lineRule="auto"/>
        <w:ind w:firstLine="567"/>
        <w:jc w:val="both"/>
      </w:pPr>
      <w:r w:rsidRPr="00787D3E"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</w:t>
      </w:r>
      <w:r w:rsidRPr="00987E19">
        <w:t xml:space="preserve"> </w:t>
      </w:r>
    </w:p>
    <w:bookmarkEnd w:id="5"/>
    <w:p w:rsidR="00086A02" w:rsidRPr="00787D3E" w:rsidRDefault="00086A02" w:rsidP="008D379F">
      <w:pPr>
        <w:rPr>
          <w:sz w:val="22"/>
          <w:szCs w:val="22"/>
        </w:rPr>
      </w:pPr>
    </w:p>
    <w:p w:rsidR="009F0941" w:rsidRPr="00296EED" w:rsidRDefault="00787D3E" w:rsidP="00296EED">
      <w:pPr>
        <w:spacing w:before="0" w:line="288" w:lineRule="auto"/>
        <w:jc w:val="center"/>
        <w:rPr>
          <w:b/>
        </w:rPr>
      </w:pPr>
      <w:r>
        <w:rPr>
          <w:b/>
        </w:rPr>
        <w:t>8</w:t>
      </w:r>
      <w:r w:rsidR="009F0941" w:rsidRPr="00296EED">
        <w:rPr>
          <w:b/>
        </w:rPr>
        <w:t xml:space="preserve">. </w:t>
      </w:r>
      <w:r w:rsidR="009E7F22">
        <w:rPr>
          <w:b/>
        </w:rPr>
        <w:t xml:space="preserve"> </w:t>
      </w:r>
      <w:r w:rsidR="009F0941" w:rsidRPr="00296EED">
        <w:rPr>
          <w:b/>
        </w:rPr>
        <w:t>Материально-техническое обеспечение дисциплины</w:t>
      </w:r>
    </w:p>
    <w:p w:rsidR="00114A17" w:rsidRPr="00296EED" w:rsidRDefault="00114A17" w:rsidP="00296EED">
      <w:pPr>
        <w:autoSpaceDE w:val="0"/>
        <w:spacing w:before="0" w:line="288" w:lineRule="auto"/>
        <w:ind w:right="23" w:firstLine="782"/>
        <w:jc w:val="both"/>
      </w:pPr>
      <w:r w:rsidRPr="00296EED">
        <w:t>Теоретические и практические занятия должны проводиться в специализированной аудитории, оснащенной современными персональными компьютерами и программным обеспечением в соответствии с тематикой изучаемого материала. Число рабочих мест в аудитории должно быть таким, чтобы обеспечивалась индивидуальная работа студента на отдельном персональном компьютере. Аудитория также должна быть оснащен</w:t>
      </w:r>
      <w:r w:rsidR="00E034C5">
        <w:t>а</w:t>
      </w:r>
      <w:r w:rsidRPr="00296EED">
        <w:t xml:space="preserve"> современным </w:t>
      </w:r>
      <w:r w:rsidR="00296EED" w:rsidRPr="00296EED">
        <w:t xml:space="preserve">видеопроектором. </w:t>
      </w:r>
    </w:p>
    <w:p w:rsidR="00114A17" w:rsidRPr="00296EED" w:rsidRDefault="00114A17" w:rsidP="00296EED">
      <w:pPr>
        <w:autoSpaceDE w:val="0"/>
        <w:spacing w:before="0" w:line="288" w:lineRule="auto"/>
        <w:ind w:right="23" w:firstLine="782"/>
        <w:jc w:val="both"/>
      </w:pPr>
      <w:r w:rsidRPr="00296EED">
        <w:t xml:space="preserve">Для обеспечения процесса обучения необходимо использовать помещение, рассчитанное на 12-15 слушателей и соответствующее количество лабораторных компьютеров (один компьютер на каждого учащегося). </w:t>
      </w:r>
    </w:p>
    <w:p w:rsidR="0051575A" w:rsidRPr="00296EED" w:rsidRDefault="0051575A" w:rsidP="00296EED">
      <w:pPr>
        <w:autoSpaceDE w:val="0"/>
        <w:spacing w:before="0" w:line="288" w:lineRule="auto"/>
        <w:ind w:right="23" w:firstLine="782"/>
        <w:jc w:val="both"/>
      </w:pPr>
    </w:p>
    <w:p w:rsidR="00114A17" w:rsidRPr="00F56FD1" w:rsidRDefault="00F56FD1" w:rsidP="00296EED">
      <w:pPr>
        <w:autoSpaceDE w:val="0"/>
        <w:spacing w:before="0" w:line="288" w:lineRule="auto"/>
        <w:ind w:right="23"/>
        <w:jc w:val="center"/>
      </w:pPr>
      <w:bookmarkStart w:id="6" w:name="bookmark12"/>
      <w:r w:rsidRPr="00F56FD1">
        <w:rPr>
          <w:bCs/>
        </w:rPr>
        <w:t xml:space="preserve">7.1 </w:t>
      </w:r>
      <w:r w:rsidR="00114A17" w:rsidRPr="00F56FD1">
        <w:rPr>
          <w:bCs/>
        </w:rPr>
        <w:t>Требования к составу лабораторного оборудования</w:t>
      </w:r>
      <w:bookmarkEnd w:id="6"/>
    </w:p>
    <w:p w:rsidR="00114A17" w:rsidRPr="00296EED" w:rsidRDefault="00114A17" w:rsidP="00296EED">
      <w:pPr>
        <w:autoSpaceDE w:val="0"/>
        <w:spacing w:before="0" w:line="288" w:lineRule="auto"/>
        <w:ind w:firstLine="709"/>
      </w:pPr>
      <w:r w:rsidRPr="00296EED">
        <w:rPr>
          <w:b/>
          <w:bCs/>
        </w:rPr>
        <w:lastRenderedPageBreak/>
        <w:t xml:space="preserve">  </w:t>
      </w:r>
      <w:r w:rsidRPr="00296EED">
        <w:t>Для выполнения практических лабораторных занятий курса в малых группах (до 5 человек) требуются компьютеры и периферийное оборудование в приведенной ниже конфигурации.</w:t>
      </w:r>
    </w:p>
    <w:p w:rsidR="00114A17" w:rsidRPr="00296EED" w:rsidRDefault="00114A17" w:rsidP="00555C22">
      <w:pPr>
        <w:numPr>
          <w:ilvl w:val="0"/>
          <w:numId w:val="36"/>
        </w:numPr>
        <w:tabs>
          <w:tab w:val="left" w:pos="0"/>
          <w:tab w:val="left" w:pos="40"/>
          <w:tab w:val="left" w:pos="1276"/>
        </w:tabs>
        <w:autoSpaceDE w:val="0"/>
        <w:spacing w:before="0" w:line="288" w:lineRule="auto"/>
        <w:ind w:right="20" w:firstLine="851"/>
      </w:pPr>
      <w:r w:rsidRPr="00296EED">
        <w:t xml:space="preserve">   3 маршрутизатора </w:t>
      </w:r>
      <w:r w:rsidRPr="00296EED">
        <w:rPr>
          <w:lang w:val="en-US"/>
        </w:rPr>
        <w:t>Cisco</w:t>
      </w:r>
      <w:r w:rsidRPr="00296EED">
        <w:t xml:space="preserve"> 2801 с </w:t>
      </w:r>
      <w:r w:rsidRPr="00296EED">
        <w:rPr>
          <w:lang w:val="en-US"/>
        </w:rPr>
        <w:t>Base</w:t>
      </w:r>
      <w:r w:rsidRPr="00296EED">
        <w:t xml:space="preserve"> </w:t>
      </w:r>
      <w:r w:rsidRPr="00296EED">
        <w:rPr>
          <w:lang w:val="en-US"/>
        </w:rPr>
        <w:t>IP</w:t>
      </w:r>
      <w:r w:rsidRPr="00296EED">
        <w:t xml:space="preserve"> </w:t>
      </w:r>
      <w:r w:rsidRPr="00296EED">
        <w:rPr>
          <w:lang w:val="en-US"/>
        </w:rPr>
        <w:t>IOS</w:t>
      </w:r>
      <w:r w:rsidRPr="00296EED">
        <w:t xml:space="preserve">, 128 Мбайт </w:t>
      </w:r>
      <w:r w:rsidRPr="00296EED">
        <w:rPr>
          <w:lang w:val="en-US"/>
        </w:rPr>
        <w:t>DRAM</w:t>
      </w:r>
      <w:r w:rsidRPr="00296EED">
        <w:t xml:space="preserve">, 32 Мбайта флэш- памяти и модулями </w:t>
      </w:r>
      <w:r w:rsidRPr="00296EED">
        <w:rPr>
          <w:lang w:val="en-US"/>
        </w:rPr>
        <w:t>HWIC</w:t>
      </w:r>
      <w:r w:rsidRPr="00296EED">
        <w:t>-2</w:t>
      </w:r>
      <w:r w:rsidRPr="00296EED">
        <w:rPr>
          <w:lang w:val="en-US"/>
        </w:rPr>
        <w:t>A</w:t>
      </w:r>
      <w:r w:rsidRPr="00296EED">
        <w:t>/</w:t>
      </w:r>
      <w:r w:rsidRPr="00296EED">
        <w:rPr>
          <w:lang w:val="en-US"/>
        </w:rPr>
        <w:t>S</w:t>
      </w:r>
      <w:r w:rsidRPr="00296EED">
        <w:t>;</w:t>
      </w:r>
    </w:p>
    <w:p w:rsidR="00114A17" w:rsidRPr="00296EED" w:rsidRDefault="00114A17" w:rsidP="00555C22">
      <w:pPr>
        <w:numPr>
          <w:ilvl w:val="0"/>
          <w:numId w:val="36"/>
        </w:numPr>
        <w:tabs>
          <w:tab w:val="left" w:pos="0"/>
          <w:tab w:val="left" w:pos="40"/>
          <w:tab w:val="left" w:pos="1276"/>
        </w:tabs>
        <w:autoSpaceDE w:val="0"/>
        <w:spacing w:before="0" w:line="288" w:lineRule="auto"/>
        <w:ind w:firstLine="851"/>
        <w:jc w:val="both"/>
      </w:pPr>
      <w:r w:rsidRPr="00296EED">
        <w:t xml:space="preserve">   </w:t>
      </w:r>
      <w:bookmarkStart w:id="7" w:name="bookmark2"/>
      <w:r w:rsidRPr="00296EED">
        <w:t xml:space="preserve">3 коммутатора </w:t>
      </w:r>
      <w:r w:rsidRPr="00296EED">
        <w:rPr>
          <w:lang w:val="en-US"/>
        </w:rPr>
        <w:t xml:space="preserve">Cisco Catalyst </w:t>
      </w:r>
      <w:r w:rsidRPr="00296EED">
        <w:t>2960;</w:t>
      </w:r>
      <w:bookmarkEnd w:id="7"/>
    </w:p>
    <w:p w:rsidR="00114A17" w:rsidRPr="00296EED" w:rsidRDefault="00114A17" w:rsidP="00555C22">
      <w:pPr>
        <w:numPr>
          <w:ilvl w:val="0"/>
          <w:numId w:val="36"/>
        </w:numPr>
        <w:tabs>
          <w:tab w:val="left" w:pos="0"/>
          <w:tab w:val="left" w:pos="30"/>
          <w:tab w:val="left" w:pos="1276"/>
        </w:tabs>
        <w:autoSpaceDE w:val="0"/>
        <w:spacing w:before="0" w:line="360" w:lineRule="auto"/>
        <w:ind w:right="20" w:firstLine="851"/>
      </w:pPr>
      <w:r w:rsidRPr="00296EED">
        <w:t xml:space="preserve">   Набор последовательных кабелей (входят в комплект поставки оборудования для Сетевой академии </w:t>
      </w:r>
      <w:r w:rsidRPr="00296EED">
        <w:rPr>
          <w:lang w:val="en-US"/>
        </w:rPr>
        <w:t>Cisco</w:t>
      </w:r>
      <w:r w:rsidRPr="00296EED">
        <w:t>);</w:t>
      </w:r>
    </w:p>
    <w:p w:rsidR="00114A17" w:rsidRPr="00296EED" w:rsidRDefault="00114A17" w:rsidP="00555C22">
      <w:pPr>
        <w:numPr>
          <w:ilvl w:val="0"/>
          <w:numId w:val="36"/>
        </w:numPr>
        <w:tabs>
          <w:tab w:val="left" w:pos="0"/>
          <w:tab w:val="left" w:pos="35"/>
          <w:tab w:val="left" w:pos="1276"/>
        </w:tabs>
        <w:autoSpaceDE w:val="0"/>
        <w:spacing w:before="0" w:line="360" w:lineRule="auto"/>
        <w:ind w:right="20" w:firstLine="851"/>
        <w:jc w:val="both"/>
      </w:pPr>
      <w:r w:rsidRPr="00296EED">
        <w:t xml:space="preserve">   2 беспроводных маршрутизатора. </w:t>
      </w:r>
    </w:p>
    <w:p w:rsidR="00114A17" w:rsidRPr="00296EED" w:rsidRDefault="00114A17" w:rsidP="00555C22">
      <w:pPr>
        <w:numPr>
          <w:ilvl w:val="0"/>
          <w:numId w:val="36"/>
        </w:numPr>
        <w:tabs>
          <w:tab w:val="left" w:pos="0"/>
          <w:tab w:val="left" w:pos="59"/>
          <w:tab w:val="left" w:pos="1276"/>
        </w:tabs>
        <w:autoSpaceDE w:val="0"/>
        <w:spacing w:before="0" w:line="360" w:lineRule="auto"/>
        <w:ind w:firstLine="851"/>
      </w:pPr>
      <w:r w:rsidRPr="00296EED">
        <w:t xml:space="preserve">   3 компьютера или ноутбука для лабораторных занятий ( </w:t>
      </w:r>
      <w:r w:rsidRPr="00296EED">
        <w:rPr>
          <w:lang w:val="en-US"/>
        </w:rPr>
        <w:t>Windows</w:t>
      </w:r>
      <w:r w:rsidRPr="00296EED">
        <w:t xml:space="preserve"> </w:t>
      </w:r>
      <w:r w:rsidRPr="00296EED">
        <w:rPr>
          <w:lang w:val="en-US"/>
        </w:rPr>
        <w:t>XP</w:t>
      </w:r>
      <w:r w:rsidRPr="00296EED">
        <w:t xml:space="preserve"> или выше).</w:t>
      </w:r>
    </w:p>
    <w:p w:rsidR="00114A17" w:rsidRPr="00296EED" w:rsidRDefault="00114A17" w:rsidP="00296EED">
      <w:pPr>
        <w:tabs>
          <w:tab w:val="left" w:pos="1276"/>
        </w:tabs>
        <w:autoSpaceDE w:val="0"/>
        <w:spacing w:before="0" w:line="360" w:lineRule="auto"/>
        <w:ind w:right="20" w:firstLine="700"/>
        <w:jc w:val="both"/>
      </w:pPr>
      <w:r w:rsidRPr="00296EED">
        <w:t>Для выполнения практических лабораторных занятий курса в больших группах (10-12 человек) необходим комплект, состоящий из 6 маршрутизаторов и 6 коммутаторов соответстующей компоновки.</w:t>
      </w:r>
    </w:p>
    <w:p w:rsidR="00114A17" w:rsidRPr="00F56FD1" w:rsidRDefault="00F56FD1" w:rsidP="00296EED">
      <w:pPr>
        <w:autoSpaceDE w:val="0"/>
        <w:spacing w:before="0" w:line="360" w:lineRule="auto"/>
        <w:ind w:left="20" w:right="20"/>
        <w:jc w:val="center"/>
        <w:rPr>
          <w:bCs/>
        </w:rPr>
      </w:pPr>
      <w:bookmarkStart w:id="8" w:name="bookmark05"/>
      <w:r w:rsidRPr="00F56FD1">
        <w:rPr>
          <w:bCs/>
        </w:rPr>
        <w:t xml:space="preserve">7.2 </w:t>
      </w:r>
      <w:r w:rsidR="00114A17" w:rsidRPr="00F56FD1">
        <w:rPr>
          <w:bCs/>
        </w:rPr>
        <w:t>Требования к программному обеспечению для выполнения лабораторных работ</w:t>
      </w:r>
      <w:bookmarkEnd w:id="8"/>
    </w:p>
    <w:p w:rsidR="00114A17" w:rsidRPr="00296EED" w:rsidRDefault="00114A17" w:rsidP="0051575A">
      <w:pPr>
        <w:autoSpaceDE w:val="0"/>
        <w:spacing w:before="0" w:line="360" w:lineRule="auto"/>
        <w:ind w:left="20" w:right="20" w:firstLine="700"/>
        <w:jc w:val="both"/>
      </w:pPr>
      <w:r w:rsidRPr="00296EED">
        <w:t xml:space="preserve">Для изучения курса «Компьютерные сети» необходимо наличие операционных систем </w:t>
      </w:r>
      <w:r w:rsidRPr="00296EED">
        <w:rPr>
          <w:lang w:val="en-US"/>
        </w:rPr>
        <w:t>Microsoft</w:t>
      </w:r>
      <w:r w:rsidRPr="00296EED">
        <w:t xml:space="preserve"> </w:t>
      </w:r>
      <w:r w:rsidRPr="00296EED">
        <w:rPr>
          <w:lang w:val="en-US"/>
        </w:rPr>
        <w:t>Windows</w:t>
      </w:r>
      <w:r w:rsidRPr="00296EED">
        <w:t xml:space="preserve"> </w:t>
      </w:r>
      <w:r w:rsidR="005C4BB0">
        <w:t xml:space="preserve">7, </w:t>
      </w:r>
      <w:r w:rsidR="005C4BB0">
        <w:rPr>
          <w:lang w:val="en-US"/>
        </w:rPr>
        <w:t>Vista</w:t>
      </w:r>
      <w:r w:rsidR="005C4BB0">
        <w:t xml:space="preserve"> </w:t>
      </w:r>
      <w:r w:rsidRPr="00296EED">
        <w:t xml:space="preserve"> или выше, а также установленный на компьютерах сетевой симулятор Cisco Packet Tracer.</w:t>
      </w:r>
    </w:p>
    <w:p w:rsidR="00114A17" w:rsidRPr="00F56FD1" w:rsidRDefault="00F56FD1" w:rsidP="004E3360">
      <w:pPr>
        <w:keepNext/>
        <w:keepLines/>
        <w:tabs>
          <w:tab w:val="left" w:pos="485"/>
        </w:tabs>
        <w:autoSpaceDE w:val="0"/>
        <w:spacing w:before="0" w:line="360" w:lineRule="auto"/>
        <w:jc w:val="center"/>
        <w:rPr>
          <w:bCs/>
        </w:rPr>
      </w:pPr>
      <w:bookmarkStart w:id="9" w:name="bookmark13"/>
      <w:r w:rsidRPr="00F56FD1">
        <w:rPr>
          <w:bCs/>
        </w:rPr>
        <w:t xml:space="preserve">7.3 </w:t>
      </w:r>
      <w:r w:rsidR="00114A17" w:rsidRPr="00F56FD1">
        <w:rPr>
          <w:bCs/>
        </w:rPr>
        <w:t>Набор инструментов для выполнения лабораторных работ</w:t>
      </w:r>
      <w:bookmarkEnd w:id="9"/>
    </w:p>
    <w:p w:rsidR="00114A17" w:rsidRPr="00296EED" w:rsidRDefault="00114A17" w:rsidP="0051575A">
      <w:pPr>
        <w:autoSpaceDE w:val="0"/>
        <w:spacing w:before="0" w:line="360" w:lineRule="auto"/>
        <w:ind w:left="20" w:firstLine="700"/>
        <w:jc w:val="both"/>
      </w:pPr>
      <w:r w:rsidRPr="00296EED">
        <w:t>Набор должен содержать следующие инструменты:</w:t>
      </w:r>
    </w:p>
    <w:p w:rsidR="00114A17" w:rsidRPr="00296EED" w:rsidRDefault="00114A17" w:rsidP="00555C22">
      <w:pPr>
        <w:numPr>
          <w:ilvl w:val="0"/>
          <w:numId w:val="37"/>
        </w:numPr>
        <w:tabs>
          <w:tab w:val="left" w:pos="0"/>
          <w:tab w:val="left" w:pos="350"/>
        </w:tabs>
        <w:autoSpaceDE w:val="0"/>
        <w:spacing w:before="0" w:line="360" w:lineRule="auto"/>
        <w:ind w:left="0" w:firstLine="284"/>
        <w:jc w:val="both"/>
        <w:rPr>
          <w:lang w:val="en-US"/>
        </w:rPr>
      </w:pPr>
      <w:r w:rsidRPr="00296EED">
        <w:t xml:space="preserve">  </w:t>
      </w:r>
      <w:r w:rsidR="00F56FD1">
        <w:t>Два типа</w:t>
      </w:r>
      <w:r w:rsidRPr="00296EED">
        <w:t xml:space="preserve"> кабел</w:t>
      </w:r>
      <w:r w:rsidR="00F56FD1">
        <w:t>ей</w:t>
      </w:r>
      <w:r w:rsidRPr="00296EED">
        <w:t xml:space="preserve"> </w:t>
      </w:r>
      <w:r w:rsidRPr="00296EED">
        <w:rPr>
          <w:lang w:val="en-US"/>
        </w:rPr>
        <w:t>Ethernet:</w:t>
      </w:r>
    </w:p>
    <w:p w:rsidR="00114A17" w:rsidRPr="00296EED" w:rsidRDefault="00114A17" w:rsidP="00555C22">
      <w:pPr>
        <w:numPr>
          <w:ilvl w:val="1"/>
          <w:numId w:val="37"/>
        </w:numPr>
        <w:tabs>
          <w:tab w:val="left" w:pos="350"/>
        </w:tabs>
        <w:autoSpaceDE w:val="0"/>
        <w:spacing w:before="0" w:line="360" w:lineRule="auto"/>
        <w:ind w:left="0" w:firstLine="851"/>
        <w:jc w:val="both"/>
      </w:pPr>
      <w:r w:rsidRPr="00296EED">
        <w:t xml:space="preserve">Минимум один прямой кабель на каждого студента. </w:t>
      </w:r>
    </w:p>
    <w:p w:rsidR="00114A17" w:rsidRPr="00296EED" w:rsidRDefault="00114A17" w:rsidP="00555C22">
      <w:pPr>
        <w:numPr>
          <w:ilvl w:val="1"/>
          <w:numId w:val="37"/>
        </w:numPr>
        <w:tabs>
          <w:tab w:val="left" w:pos="350"/>
        </w:tabs>
        <w:autoSpaceDE w:val="0"/>
        <w:spacing w:before="0" w:line="360" w:lineRule="auto"/>
        <w:ind w:left="0" w:firstLine="851"/>
        <w:jc w:val="both"/>
      </w:pPr>
      <w:r w:rsidRPr="00296EED">
        <w:t>Минимум один перекрестный кабель на каждого студента.</w:t>
      </w:r>
    </w:p>
    <w:p w:rsidR="00114A17" w:rsidRPr="00296EED" w:rsidRDefault="00114A17" w:rsidP="00555C22">
      <w:pPr>
        <w:numPr>
          <w:ilvl w:val="0"/>
          <w:numId w:val="37"/>
        </w:numPr>
        <w:tabs>
          <w:tab w:val="left" w:pos="0"/>
          <w:tab w:val="left" w:pos="360"/>
        </w:tabs>
        <w:autoSpaceDE w:val="0"/>
        <w:spacing w:before="0" w:line="312" w:lineRule="auto"/>
        <w:ind w:left="0" w:firstLine="284"/>
        <w:jc w:val="both"/>
      </w:pPr>
      <w:r w:rsidRPr="00296EED">
        <w:t xml:space="preserve">  Обжимные устройства для коннекторов </w:t>
      </w:r>
      <w:r w:rsidRPr="00296EED">
        <w:rPr>
          <w:lang w:val="en-US"/>
        </w:rPr>
        <w:t>RJ</w:t>
      </w:r>
      <w:r w:rsidRPr="00296EED">
        <w:t>-45.</w:t>
      </w:r>
    </w:p>
    <w:p w:rsidR="00114A17" w:rsidRPr="00296EED" w:rsidRDefault="00114A17" w:rsidP="00555C22">
      <w:pPr>
        <w:numPr>
          <w:ilvl w:val="0"/>
          <w:numId w:val="37"/>
        </w:numPr>
        <w:tabs>
          <w:tab w:val="left" w:pos="0"/>
          <w:tab w:val="left" w:pos="360"/>
        </w:tabs>
        <w:autoSpaceDE w:val="0"/>
        <w:spacing w:before="0" w:line="312" w:lineRule="auto"/>
        <w:ind w:left="0" w:firstLine="284"/>
        <w:jc w:val="both"/>
        <w:rPr>
          <w:lang w:val="en-US"/>
        </w:rPr>
      </w:pPr>
      <w:r w:rsidRPr="00296EED">
        <w:t xml:space="preserve">  Сетевые розетки </w:t>
      </w:r>
      <w:r w:rsidRPr="00296EED">
        <w:rPr>
          <w:lang w:val="en-US"/>
        </w:rPr>
        <w:t>RJ-45.</w:t>
      </w:r>
    </w:p>
    <w:p w:rsidR="00114A17" w:rsidRPr="00296EED" w:rsidRDefault="00114A17" w:rsidP="00555C22">
      <w:pPr>
        <w:numPr>
          <w:ilvl w:val="0"/>
          <w:numId w:val="37"/>
        </w:numPr>
        <w:tabs>
          <w:tab w:val="left" w:pos="0"/>
          <w:tab w:val="left" w:pos="350"/>
        </w:tabs>
        <w:autoSpaceDE w:val="0"/>
        <w:spacing w:before="0" w:line="312" w:lineRule="auto"/>
        <w:ind w:left="0" w:firstLine="284"/>
        <w:jc w:val="both"/>
        <w:rPr>
          <w:lang w:val="en-US"/>
        </w:rPr>
      </w:pPr>
      <w:r w:rsidRPr="00296EED">
        <w:t xml:space="preserve">  Коннекторы </w:t>
      </w:r>
      <w:r w:rsidRPr="00296EED">
        <w:rPr>
          <w:lang w:val="en-US"/>
        </w:rPr>
        <w:t xml:space="preserve">RJ-45, </w:t>
      </w:r>
      <w:r w:rsidRPr="00296EED">
        <w:t xml:space="preserve">8 </w:t>
      </w:r>
      <w:r w:rsidRPr="00296EED">
        <w:rPr>
          <w:lang w:val="en-US"/>
        </w:rPr>
        <w:t>pin.</w:t>
      </w:r>
    </w:p>
    <w:p w:rsidR="009E7F22" w:rsidRDefault="009E7F22" w:rsidP="00450102">
      <w:pPr>
        <w:keepNext/>
        <w:keepLines/>
        <w:tabs>
          <w:tab w:val="left" w:pos="480"/>
        </w:tabs>
        <w:autoSpaceDE w:val="0"/>
        <w:spacing w:before="0" w:line="312" w:lineRule="auto"/>
        <w:ind w:firstLine="284"/>
        <w:jc w:val="center"/>
        <w:rPr>
          <w:b/>
          <w:bCs/>
        </w:rPr>
      </w:pPr>
      <w:bookmarkStart w:id="10" w:name="bookmark21"/>
    </w:p>
    <w:p w:rsidR="00114A17" w:rsidRPr="00F56FD1" w:rsidRDefault="00F56FD1" w:rsidP="005A11BC">
      <w:pPr>
        <w:keepNext/>
        <w:keepLines/>
        <w:tabs>
          <w:tab w:val="left" w:pos="480"/>
        </w:tabs>
        <w:autoSpaceDE w:val="0"/>
        <w:spacing w:before="0" w:line="312" w:lineRule="auto"/>
        <w:jc w:val="center"/>
        <w:rPr>
          <w:bCs/>
        </w:rPr>
      </w:pPr>
      <w:r>
        <w:rPr>
          <w:bCs/>
        </w:rPr>
        <w:t xml:space="preserve">7.4 </w:t>
      </w:r>
      <w:r w:rsidR="00114A17" w:rsidRPr="00F56FD1">
        <w:rPr>
          <w:bCs/>
        </w:rPr>
        <w:t>Дополнительные требования к ресурсам</w:t>
      </w:r>
      <w:bookmarkEnd w:id="10"/>
    </w:p>
    <w:p w:rsidR="00114A17" w:rsidRPr="00F56FD1" w:rsidRDefault="00114A17" w:rsidP="00450102">
      <w:pPr>
        <w:autoSpaceDE w:val="0"/>
        <w:spacing w:before="0" w:line="312" w:lineRule="auto"/>
        <w:ind w:firstLine="284"/>
        <w:jc w:val="both"/>
        <w:rPr>
          <w:bCs/>
          <w:iCs/>
        </w:rPr>
      </w:pPr>
      <w:r w:rsidRPr="00F56FD1">
        <w:rPr>
          <w:bCs/>
          <w:iCs/>
        </w:rPr>
        <w:t>Рекомендуется:</w:t>
      </w:r>
    </w:p>
    <w:p w:rsidR="00CD6803" w:rsidRPr="00296EED" w:rsidRDefault="00CD6803" w:rsidP="00CD6803">
      <w:pPr>
        <w:numPr>
          <w:ilvl w:val="0"/>
          <w:numId w:val="38"/>
        </w:numPr>
        <w:tabs>
          <w:tab w:val="left" w:pos="0"/>
          <w:tab w:val="left" w:pos="851"/>
        </w:tabs>
        <w:autoSpaceDE w:val="0"/>
        <w:spacing w:before="0" w:line="312" w:lineRule="auto"/>
        <w:ind w:right="20" w:firstLine="284"/>
      </w:pPr>
      <w:r>
        <w:t>П</w:t>
      </w:r>
      <w:r w:rsidRPr="00296EED">
        <w:t xml:space="preserve">одключение к Интернету </w:t>
      </w:r>
      <w:r>
        <w:t>компьютеров студентов</w:t>
      </w:r>
      <w:r w:rsidRPr="00296EED">
        <w:t>, необходимое для выполнени</w:t>
      </w:r>
      <w:r>
        <w:t>я</w:t>
      </w:r>
      <w:r w:rsidRPr="00296EED">
        <w:t xml:space="preserve"> поиска в Интернете и загрузки драйверов.</w:t>
      </w:r>
    </w:p>
    <w:p w:rsidR="00114A17" w:rsidRPr="00296EED" w:rsidRDefault="00114A17" w:rsidP="00555C22">
      <w:pPr>
        <w:numPr>
          <w:ilvl w:val="0"/>
          <w:numId w:val="38"/>
        </w:numPr>
        <w:tabs>
          <w:tab w:val="clear" w:pos="0"/>
          <w:tab w:val="left" w:pos="851"/>
        </w:tabs>
        <w:autoSpaceDE w:val="0"/>
        <w:spacing w:before="0" w:line="312" w:lineRule="auto"/>
        <w:ind w:firstLine="284"/>
      </w:pPr>
      <w:r w:rsidRPr="00296EED">
        <w:t>Одно многофункциональное устройство принтер/сканер/копир на класс.</w:t>
      </w:r>
    </w:p>
    <w:p w:rsidR="00114A17" w:rsidRPr="00296EED" w:rsidRDefault="00114A17" w:rsidP="00555C22">
      <w:pPr>
        <w:numPr>
          <w:ilvl w:val="0"/>
          <w:numId w:val="38"/>
        </w:numPr>
        <w:tabs>
          <w:tab w:val="left" w:pos="0"/>
          <w:tab w:val="left" w:pos="236"/>
          <w:tab w:val="left" w:pos="851"/>
        </w:tabs>
        <w:autoSpaceDE w:val="0"/>
        <w:spacing w:before="0" w:line="312" w:lineRule="auto"/>
        <w:ind w:right="20" w:firstLine="284"/>
        <w:rPr>
          <w:lang w:val="en-US"/>
        </w:rPr>
      </w:pPr>
      <w:r w:rsidRPr="00296EED">
        <w:t>Один беспроводной маршрутизатор/коммутатор</w:t>
      </w:r>
      <w:r w:rsidRPr="00296EED">
        <w:rPr>
          <w:lang w:val="en-US"/>
        </w:rPr>
        <w:t>.</w:t>
      </w:r>
    </w:p>
    <w:p w:rsidR="00114A17" w:rsidRDefault="00114A17" w:rsidP="00555C22">
      <w:pPr>
        <w:numPr>
          <w:ilvl w:val="0"/>
          <w:numId w:val="38"/>
        </w:numPr>
        <w:tabs>
          <w:tab w:val="left" w:pos="0"/>
          <w:tab w:val="left" w:pos="851"/>
        </w:tabs>
        <w:autoSpaceDE w:val="0"/>
        <w:spacing w:before="0" w:line="312" w:lineRule="auto"/>
        <w:ind w:firstLine="284"/>
      </w:pPr>
      <w:r w:rsidRPr="00296EED">
        <w:lastRenderedPageBreak/>
        <w:t xml:space="preserve">Беспроводной </w:t>
      </w:r>
      <w:r w:rsidRPr="00296EED">
        <w:rPr>
          <w:lang w:val="en-US"/>
        </w:rPr>
        <w:t>PCI</w:t>
      </w:r>
      <w:r w:rsidRPr="00296EED">
        <w:t xml:space="preserve">-адаптер (совместимый с указанным </w:t>
      </w:r>
      <w:r w:rsidR="009E7F22">
        <w:t>м</w:t>
      </w:r>
      <w:r w:rsidRPr="00296EED">
        <w:t>аршрутизатором/</w:t>
      </w:r>
      <w:r w:rsidR="009E7F22">
        <w:t xml:space="preserve"> </w:t>
      </w:r>
      <w:r w:rsidRPr="00296EED">
        <w:t>коммуникатором)</w:t>
      </w:r>
      <w:r w:rsidR="009E7F22">
        <w:t xml:space="preserve"> </w:t>
      </w:r>
      <w:r w:rsidRPr="00296EED">
        <w:t xml:space="preserve"> для каждого компьютера.</w:t>
      </w:r>
    </w:p>
    <w:p w:rsidR="00587490" w:rsidRPr="001369D6" w:rsidRDefault="009E7F22" w:rsidP="00787D3E">
      <w:pPr>
        <w:autoSpaceDE w:val="0"/>
        <w:spacing w:before="0" w:line="312" w:lineRule="auto"/>
        <w:ind w:left="360"/>
        <w:jc w:val="center"/>
        <w:rPr>
          <w:b/>
          <w:sz w:val="28"/>
          <w:szCs w:val="28"/>
        </w:rPr>
      </w:pPr>
      <w:r>
        <w:br w:type="page"/>
      </w:r>
      <w:bookmarkEnd w:id="1"/>
      <w:r w:rsidR="00787D3E" w:rsidRPr="00787D3E">
        <w:rPr>
          <w:b/>
        </w:rPr>
        <w:lastRenderedPageBreak/>
        <w:t>9.</w:t>
      </w:r>
      <w:r w:rsidR="006562AA" w:rsidRPr="006562AA">
        <w:rPr>
          <w:b/>
        </w:rPr>
        <w:t>Л</w:t>
      </w:r>
      <w:r w:rsidR="00587490" w:rsidRPr="001369D6">
        <w:rPr>
          <w:b/>
          <w:sz w:val="28"/>
          <w:szCs w:val="28"/>
        </w:rPr>
        <w:t>ист регистрации изменений</w:t>
      </w:r>
    </w:p>
    <w:p w:rsidR="00587490" w:rsidRDefault="00587490" w:rsidP="00587490">
      <w:pPr>
        <w:autoSpaceDE w:val="0"/>
        <w:autoSpaceDN w:val="0"/>
        <w:adjustRightInd w:val="0"/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9"/>
        <w:gridCol w:w="894"/>
        <w:gridCol w:w="703"/>
        <w:gridCol w:w="1056"/>
        <w:gridCol w:w="1616"/>
        <w:gridCol w:w="1045"/>
        <w:gridCol w:w="1260"/>
        <w:gridCol w:w="988"/>
        <w:gridCol w:w="1029"/>
      </w:tblGrid>
      <w:tr w:rsidR="00587490" w:rsidTr="006B2D79">
        <w:tc>
          <w:tcPr>
            <w:tcW w:w="1059" w:type="dxa"/>
            <w:vMerge w:val="restart"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Номер изменения</w:t>
            </w:r>
          </w:p>
        </w:tc>
        <w:tc>
          <w:tcPr>
            <w:tcW w:w="2653" w:type="dxa"/>
            <w:gridSpan w:val="3"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Номера листов</w:t>
            </w:r>
          </w:p>
        </w:tc>
        <w:tc>
          <w:tcPr>
            <w:tcW w:w="1616" w:type="dxa"/>
            <w:vMerge w:val="restart"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Основание для внесения изменения</w:t>
            </w:r>
          </w:p>
        </w:tc>
        <w:tc>
          <w:tcPr>
            <w:tcW w:w="1045" w:type="dxa"/>
            <w:vMerge w:val="restart"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Подпись</w:t>
            </w:r>
          </w:p>
        </w:tc>
        <w:tc>
          <w:tcPr>
            <w:tcW w:w="1260" w:type="dxa"/>
            <w:vMerge w:val="restart"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Расшифровка подписи</w:t>
            </w:r>
          </w:p>
        </w:tc>
        <w:tc>
          <w:tcPr>
            <w:tcW w:w="988" w:type="dxa"/>
            <w:vMerge w:val="restart"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Дата</w:t>
            </w:r>
          </w:p>
        </w:tc>
        <w:tc>
          <w:tcPr>
            <w:tcW w:w="1029" w:type="dxa"/>
            <w:vMerge w:val="restart"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Дата введения изменения</w:t>
            </w:r>
          </w:p>
        </w:tc>
      </w:tr>
      <w:tr w:rsidR="00587490" w:rsidTr="006B2D79">
        <w:tc>
          <w:tcPr>
            <w:tcW w:w="1059" w:type="dxa"/>
            <w:vMerge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заменен-ных</w:t>
            </w:r>
          </w:p>
        </w:tc>
        <w:tc>
          <w:tcPr>
            <w:tcW w:w="703" w:type="dxa"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новых</w:t>
            </w:r>
          </w:p>
        </w:tc>
        <w:tc>
          <w:tcPr>
            <w:tcW w:w="1056" w:type="dxa"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35FB">
              <w:rPr>
                <w:sz w:val="18"/>
                <w:szCs w:val="18"/>
              </w:rPr>
              <w:t>ануллиро-ванных</w:t>
            </w:r>
          </w:p>
        </w:tc>
        <w:tc>
          <w:tcPr>
            <w:tcW w:w="1616" w:type="dxa"/>
            <w:vMerge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vMerge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8" w:type="dxa"/>
            <w:vMerge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vMerge/>
            <w:vAlign w:val="center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87490" w:rsidTr="006B2D79">
        <w:trPr>
          <w:trHeight w:hRule="exact" w:val="851"/>
        </w:trPr>
        <w:tc>
          <w:tcPr>
            <w:tcW w:w="105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:rsidTr="006B2D79">
        <w:trPr>
          <w:trHeight w:hRule="exact" w:val="851"/>
        </w:trPr>
        <w:tc>
          <w:tcPr>
            <w:tcW w:w="105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:rsidTr="006B2D79">
        <w:trPr>
          <w:trHeight w:hRule="exact" w:val="851"/>
        </w:trPr>
        <w:tc>
          <w:tcPr>
            <w:tcW w:w="105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:rsidTr="006B2D79">
        <w:trPr>
          <w:trHeight w:hRule="exact" w:val="851"/>
        </w:trPr>
        <w:tc>
          <w:tcPr>
            <w:tcW w:w="105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:rsidTr="006B2D79">
        <w:trPr>
          <w:trHeight w:hRule="exact" w:val="851"/>
        </w:trPr>
        <w:tc>
          <w:tcPr>
            <w:tcW w:w="105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:rsidTr="006B2D79">
        <w:trPr>
          <w:trHeight w:hRule="exact" w:val="851"/>
        </w:trPr>
        <w:tc>
          <w:tcPr>
            <w:tcW w:w="105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:rsidTr="006B2D79">
        <w:trPr>
          <w:trHeight w:hRule="exact" w:val="851"/>
        </w:trPr>
        <w:tc>
          <w:tcPr>
            <w:tcW w:w="105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:rsidTr="006B2D79">
        <w:trPr>
          <w:trHeight w:hRule="exact" w:val="851"/>
        </w:trPr>
        <w:tc>
          <w:tcPr>
            <w:tcW w:w="105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:rsidTr="006B2D79">
        <w:trPr>
          <w:trHeight w:hRule="exact" w:val="851"/>
        </w:trPr>
        <w:tc>
          <w:tcPr>
            <w:tcW w:w="105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:rsidTr="006B2D79">
        <w:trPr>
          <w:trHeight w:hRule="exact" w:val="851"/>
        </w:trPr>
        <w:tc>
          <w:tcPr>
            <w:tcW w:w="105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87490" w:rsidTr="006B2D79">
        <w:trPr>
          <w:trHeight w:hRule="exact" w:val="851"/>
        </w:trPr>
        <w:tc>
          <w:tcPr>
            <w:tcW w:w="105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4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45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29" w:type="dxa"/>
          </w:tcPr>
          <w:p w:rsidR="00587490" w:rsidRPr="008335FB" w:rsidRDefault="00587490" w:rsidP="006B2D7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E47904" w:rsidRDefault="00E47904"/>
    <w:sectPr w:rsidR="00E47904" w:rsidSect="00F2167B">
      <w:headerReference w:type="default" r:id="rId10"/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6EF" w:rsidRDefault="00FC56EF" w:rsidP="00123B8C">
      <w:pPr>
        <w:spacing w:before="0"/>
      </w:pPr>
      <w:r>
        <w:separator/>
      </w:r>
    </w:p>
  </w:endnote>
  <w:endnote w:type="continuationSeparator" w:id="0">
    <w:p w:rsidR="00FC56EF" w:rsidRDefault="00FC56EF" w:rsidP="00123B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538" w:rsidRDefault="0089053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6EE6">
      <w:rPr>
        <w:noProof/>
      </w:rPr>
      <w:t>2</w:t>
    </w:r>
    <w:r>
      <w:fldChar w:fldCharType="end"/>
    </w:r>
  </w:p>
  <w:p w:rsidR="00890538" w:rsidRDefault="008905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6EF" w:rsidRDefault="00FC56EF" w:rsidP="00123B8C">
      <w:pPr>
        <w:spacing w:before="0"/>
      </w:pPr>
      <w:r>
        <w:separator/>
      </w:r>
    </w:p>
  </w:footnote>
  <w:footnote w:type="continuationSeparator" w:id="0">
    <w:p w:rsidR="00FC56EF" w:rsidRDefault="00FC56EF" w:rsidP="00123B8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79" w:type="dxa"/>
      <w:tblInd w:w="57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7"/>
      <w:gridCol w:w="7802"/>
    </w:tblGrid>
    <w:tr w:rsidR="004D1523" w:rsidRPr="004D1523" w:rsidTr="00EA114C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4D1523" w:rsidRPr="004D1523" w:rsidRDefault="004D1523" w:rsidP="004D1523">
          <w:pPr>
            <w:tabs>
              <w:tab w:val="center" w:pos="4677"/>
              <w:tab w:val="right" w:pos="9355"/>
            </w:tabs>
            <w:spacing w:before="0"/>
            <w:jc w:val="center"/>
            <w:rPr>
              <w:i/>
              <w:iCs/>
            </w:rPr>
          </w:pPr>
          <w:r w:rsidRPr="004D1523">
            <w:rPr>
              <w:i/>
              <w:iCs/>
            </w:rPr>
            <w:t>ФГБОУ ВО</w:t>
          </w:r>
        </w:p>
        <w:p w:rsidR="004D1523" w:rsidRPr="004D1523" w:rsidRDefault="004D1523" w:rsidP="004D1523">
          <w:pPr>
            <w:spacing w:before="0"/>
            <w:jc w:val="center"/>
          </w:pPr>
          <w:r w:rsidRPr="004D1523">
            <w:rPr>
              <w:i/>
              <w:iCs/>
            </w:rPr>
            <w:t>«АГУ»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4D1523" w:rsidRPr="004D1523" w:rsidRDefault="004D1523" w:rsidP="004D1523">
          <w:pPr>
            <w:tabs>
              <w:tab w:val="center" w:pos="4677"/>
              <w:tab w:val="right" w:pos="9355"/>
            </w:tabs>
            <w:spacing w:before="0"/>
            <w:jc w:val="center"/>
          </w:pPr>
          <w:r w:rsidRPr="004D1523">
            <w:t>Федеральное государственное бюджетное образовательное</w:t>
          </w:r>
        </w:p>
        <w:p w:rsidR="004D1523" w:rsidRPr="004D1523" w:rsidRDefault="004D1523" w:rsidP="004D1523">
          <w:pPr>
            <w:tabs>
              <w:tab w:val="center" w:pos="4677"/>
              <w:tab w:val="right" w:pos="9355"/>
            </w:tabs>
            <w:spacing w:before="0"/>
            <w:jc w:val="center"/>
          </w:pPr>
          <w:r w:rsidRPr="004D1523">
            <w:t xml:space="preserve">учреждение высшего образования </w:t>
          </w:r>
        </w:p>
        <w:p w:rsidR="004D1523" w:rsidRPr="004D1523" w:rsidRDefault="004D1523" w:rsidP="004D1523">
          <w:pPr>
            <w:spacing w:before="0"/>
            <w:jc w:val="center"/>
            <w:rPr>
              <w:i/>
              <w:iCs/>
              <w:sz w:val="20"/>
              <w:szCs w:val="20"/>
            </w:rPr>
          </w:pPr>
          <w:r w:rsidRPr="004D1523">
            <w:t>«Адыгейский государственный университет»</w:t>
          </w:r>
        </w:p>
      </w:tc>
    </w:tr>
    <w:tr w:rsidR="004D1523" w:rsidRPr="004D1523" w:rsidTr="00EA114C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4D1523" w:rsidRPr="004D1523" w:rsidRDefault="004D1523" w:rsidP="004D1523">
          <w:pPr>
            <w:spacing w:before="0"/>
            <w:jc w:val="center"/>
            <w:rPr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4D1523" w:rsidRPr="004D1523" w:rsidRDefault="004D1523" w:rsidP="004D1523">
          <w:pPr>
            <w:spacing w:before="0"/>
            <w:jc w:val="center"/>
          </w:pPr>
          <w:r w:rsidRPr="004D1523">
            <w:t>Рабочая программа дисциплины (модуля)</w:t>
          </w:r>
        </w:p>
      </w:tc>
    </w:tr>
    <w:tr w:rsidR="004D1523" w:rsidRPr="004D1523" w:rsidTr="00EA114C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4D1523" w:rsidRPr="004D1523" w:rsidRDefault="004D1523" w:rsidP="004D1523">
          <w:pPr>
            <w:tabs>
              <w:tab w:val="center" w:pos="4677"/>
              <w:tab w:val="right" w:pos="9355"/>
            </w:tabs>
            <w:spacing w:before="0"/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4D1523" w:rsidRPr="004D1523" w:rsidRDefault="004D1523" w:rsidP="004D1523">
          <w:pPr>
            <w:tabs>
              <w:tab w:val="center" w:pos="4677"/>
              <w:tab w:val="right" w:pos="9355"/>
            </w:tabs>
            <w:spacing w:before="0"/>
            <w:jc w:val="center"/>
            <w:rPr>
              <w:lang w:val="en-US"/>
            </w:rPr>
          </w:pPr>
          <w:r w:rsidRPr="004D1523">
            <w:rPr>
              <w:b/>
              <w:bCs/>
            </w:rPr>
            <w:t>СМК. ОП-2/РК-7.3.3</w:t>
          </w:r>
        </w:p>
      </w:tc>
    </w:tr>
  </w:tbl>
  <w:p w:rsidR="00890538" w:rsidRDefault="00890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1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3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4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6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7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</w:abstractNum>
  <w:abstractNum w:abstractNumId="1" w15:restartNumberingAfterBreak="0">
    <w:nsid w:val="00000002"/>
    <w:multiLevelType w:val="multilevel"/>
    <w:tmpl w:val="7750C148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  <w:lang w:val="en-U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</w:rPr>
    </w:lvl>
  </w:abstractNum>
  <w:abstractNum w:abstractNumId="2" w15:restartNumberingAfterBreak="0">
    <w:nsid w:val="00000003"/>
    <w:multiLevelType w:val="singleLevel"/>
    <w:tmpl w:val="04190017"/>
    <w:name w:val="WW8Num3"/>
    <w:lvl w:ilvl="0">
      <w:start w:val="1"/>
      <w:numFmt w:val="decimal"/>
      <w:lvlText w:val="%1."/>
      <w:lvlJc w:val="left"/>
      <w:pPr>
        <w:ind w:left="2145" w:hanging="360"/>
      </w:p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bullet"/>
      <w:lvlText w:val=""/>
      <w:lvlJc w:val="left"/>
      <w:pPr>
        <w:tabs>
          <w:tab w:val="num" w:pos="0"/>
        </w:tabs>
        <w:ind w:left="1429" w:hanging="360"/>
      </w:pPr>
      <w:rPr>
        <w:rFonts w:ascii="Wingdings" w:hAnsi="Wingdings"/>
      </w:rPr>
    </w:lvl>
  </w:abstractNum>
  <w:abstractNum w:abstractNumId="4" w15:restartNumberingAfterBreak="0">
    <w:nsid w:val="0000000B"/>
    <w:multiLevelType w:val="multilevel"/>
    <w:tmpl w:val="93549CBA"/>
    <w:name w:val="WW8Num50"/>
    <w:lvl w:ilvl="0">
      <w:start w:val="1"/>
      <w:numFmt w:val="bullet"/>
      <w:lvlText w:val=""/>
      <w:lvlJc w:val="left"/>
      <w:pPr>
        <w:tabs>
          <w:tab w:val="num" w:pos="453"/>
        </w:tabs>
        <w:ind w:left="453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453"/>
        </w:tabs>
        <w:ind w:left="453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5" w15:restartNumberingAfterBreak="0">
    <w:nsid w:val="0000000C"/>
    <w:multiLevelType w:val="multilevel"/>
    <w:tmpl w:val="6960FFB2"/>
    <w:name w:val="WW8Num51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6" w15:restartNumberingAfterBreak="0">
    <w:nsid w:val="0000000D"/>
    <w:multiLevelType w:val="multilevel"/>
    <w:tmpl w:val="9150486C"/>
    <w:name w:val="WW8Num52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7" w15:restartNumberingAfterBreak="0">
    <w:nsid w:val="0000000E"/>
    <w:multiLevelType w:val="multilevel"/>
    <w:tmpl w:val="D780F580"/>
    <w:name w:val="WW8Num5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8" w15:restartNumberingAfterBreak="0">
    <w:nsid w:val="00000010"/>
    <w:multiLevelType w:val="multilevel"/>
    <w:tmpl w:val="F3B6185C"/>
    <w:name w:val="WW8Num55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9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0" w15:restartNumberingAfterBreak="0">
    <w:nsid w:val="00000012"/>
    <w:multiLevelType w:val="multilevel"/>
    <w:tmpl w:val="53C8ACC2"/>
    <w:name w:val="WW8Num57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1" w15:restartNumberingAfterBreak="0">
    <w:nsid w:val="00000013"/>
    <w:multiLevelType w:val="multilevel"/>
    <w:tmpl w:val="A8008814"/>
    <w:name w:val="WW8Num5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2" w15:restartNumberingAfterBreak="0">
    <w:nsid w:val="00000014"/>
    <w:multiLevelType w:val="multilevel"/>
    <w:tmpl w:val="57A82878"/>
    <w:name w:val="WW8Num5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3" w15:restartNumberingAfterBreak="0">
    <w:nsid w:val="00000015"/>
    <w:multiLevelType w:val="multilevel"/>
    <w:tmpl w:val="FC6A0028"/>
    <w:name w:val="WW8Num60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4" w15:restartNumberingAfterBreak="0">
    <w:nsid w:val="00000016"/>
    <w:multiLevelType w:val="multilevel"/>
    <w:tmpl w:val="55807848"/>
    <w:name w:val="WW8Num61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5" w15:restartNumberingAfterBreak="0">
    <w:nsid w:val="00000017"/>
    <w:multiLevelType w:val="multilevel"/>
    <w:tmpl w:val="CEC26DDC"/>
    <w:name w:val="WW8Num62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6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sz w:val="28"/>
      </w:rPr>
    </w:lvl>
  </w:abstractNum>
  <w:abstractNum w:abstractNumId="17" w15:restartNumberingAfterBreak="0">
    <w:nsid w:val="00000019"/>
    <w:multiLevelType w:val="multilevel"/>
    <w:tmpl w:val="FD2623E8"/>
    <w:name w:val="WW8Num6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8" w15:restartNumberingAfterBreak="0">
    <w:nsid w:val="0000001A"/>
    <w:multiLevelType w:val="multilevel"/>
    <w:tmpl w:val="0000001A"/>
    <w:name w:val="WW8Num65"/>
    <w:lvl w:ilvl="0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19" w15:restartNumberingAfterBreak="0">
    <w:nsid w:val="0000001B"/>
    <w:multiLevelType w:val="multilevel"/>
    <w:tmpl w:val="C3540562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80" w:hanging="45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0"/>
        </w:tabs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6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80" w:hanging="1440"/>
      </w:pPr>
      <w:rPr>
        <w:rFonts w:hint="default"/>
      </w:rPr>
    </w:lvl>
  </w:abstractNum>
  <w:abstractNum w:abstractNumId="20" w15:restartNumberingAfterBreak="0">
    <w:nsid w:val="0000001C"/>
    <w:multiLevelType w:val="multilevel"/>
    <w:tmpl w:val="CB88999A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21" w15:restartNumberingAfterBreak="0">
    <w:nsid w:val="0000001D"/>
    <w:multiLevelType w:val="multilevel"/>
    <w:tmpl w:val="0000001D"/>
    <w:name w:val="WW8Num68"/>
    <w:lvl w:ilvl="0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22" w15:restartNumberingAfterBreak="0">
    <w:nsid w:val="0000001E"/>
    <w:multiLevelType w:val="multilevel"/>
    <w:tmpl w:val="0000001E"/>
    <w:name w:val="WW8Num69"/>
    <w:lvl w:ilvl="0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23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4" w15:restartNumberingAfterBreak="0">
    <w:nsid w:val="00000025"/>
    <w:multiLevelType w:val="single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5" w15:restartNumberingAfterBreak="0">
    <w:nsid w:val="00000026"/>
    <w:multiLevelType w:val="multilevel"/>
    <w:tmpl w:val="00000026"/>
    <w:name w:val="RTF_Num 5"/>
    <w:lvl w:ilvl="0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26" w15:restartNumberingAfterBreak="0">
    <w:nsid w:val="00000028"/>
    <w:multiLevelType w:val="multilevel"/>
    <w:tmpl w:val="00000028"/>
    <w:name w:val="RTF_Num 6"/>
    <w:lvl w:ilvl="0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27" w15:restartNumberingAfterBreak="0">
    <w:nsid w:val="01A97112"/>
    <w:multiLevelType w:val="multilevel"/>
    <w:tmpl w:val="CEC26DDC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28" w15:restartNumberingAfterBreak="0">
    <w:nsid w:val="05361F2E"/>
    <w:multiLevelType w:val="multilevel"/>
    <w:tmpl w:val="58DEA9EA"/>
    <w:lvl w:ilvl="0">
      <w:start w:val="1"/>
      <w:numFmt w:val="decimal"/>
      <w:pStyle w:val="Heading1"/>
      <w:suff w:val="space"/>
      <w:lvlText w:val="%1"/>
      <w:lvlJc w:val="left"/>
      <w:pPr>
        <w:ind w:left="56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29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09762062"/>
    <w:multiLevelType w:val="hybridMultilevel"/>
    <w:tmpl w:val="9F725CD8"/>
    <w:lvl w:ilvl="0" w:tplc="09B25684">
      <w:start w:val="8"/>
      <w:numFmt w:val="decimal"/>
      <w:lvlText w:val="%1."/>
      <w:lvlJc w:val="left"/>
      <w:pPr>
        <w:ind w:left="13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31" w15:restartNumberingAfterBreak="0">
    <w:nsid w:val="0D7502EE"/>
    <w:multiLevelType w:val="hybridMultilevel"/>
    <w:tmpl w:val="4B5212C8"/>
    <w:lvl w:ilvl="0" w:tplc="609A51A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E562F8D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33" w15:restartNumberingAfterBreak="0">
    <w:nsid w:val="116A39B6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34" w15:restartNumberingAfterBreak="0">
    <w:nsid w:val="17391AF3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35" w15:restartNumberingAfterBreak="0">
    <w:nsid w:val="1C8D088C"/>
    <w:multiLevelType w:val="multilevel"/>
    <w:tmpl w:val="37C0344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6" w15:restartNumberingAfterBreak="0">
    <w:nsid w:val="21F90757"/>
    <w:multiLevelType w:val="multilevel"/>
    <w:tmpl w:val="79787C7E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37" w15:restartNumberingAfterBreak="0">
    <w:nsid w:val="243531A2"/>
    <w:multiLevelType w:val="hybridMultilevel"/>
    <w:tmpl w:val="D16CABFA"/>
    <w:lvl w:ilvl="0" w:tplc="0419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8" w15:restartNumberingAfterBreak="0">
    <w:nsid w:val="263D1AB2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39" w15:restartNumberingAfterBreak="0">
    <w:nsid w:val="268C0C74"/>
    <w:multiLevelType w:val="hybridMultilevel"/>
    <w:tmpl w:val="E9564638"/>
    <w:lvl w:ilvl="0" w:tplc="460E0AD4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b w:val="0"/>
        <w:i w:val="0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A123DDE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41" w15:restartNumberingAfterBreak="0">
    <w:nsid w:val="2C992B1C"/>
    <w:multiLevelType w:val="hybridMultilevel"/>
    <w:tmpl w:val="253A84CC"/>
    <w:name w:val="WW8Num43"/>
    <w:lvl w:ilvl="0" w:tplc="12768C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D43F02"/>
    <w:multiLevelType w:val="hybridMultilevel"/>
    <w:tmpl w:val="2064F912"/>
    <w:lvl w:ilvl="0" w:tplc="F43EABFE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F7548A1"/>
    <w:multiLevelType w:val="hybridMultilevel"/>
    <w:tmpl w:val="B5E6D752"/>
    <w:lvl w:ilvl="0" w:tplc="25AA6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18160E7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45" w15:restartNumberingAfterBreak="0">
    <w:nsid w:val="32D30365"/>
    <w:multiLevelType w:val="hybridMultilevel"/>
    <w:tmpl w:val="D7D468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334E7E46"/>
    <w:multiLevelType w:val="hybridMultilevel"/>
    <w:tmpl w:val="1E34FCD4"/>
    <w:lvl w:ilvl="0" w:tplc="3F204086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8E71CC"/>
    <w:multiLevelType w:val="hybridMultilevel"/>
    <w:tmpl w:val="E454EB50"/>
    <w:lvl w:ilvl="0" w:tplc="460E0AD4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3FA42C65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49" w15:restartNumberingAfterBreak="0">
    <w:nsid w:val="3FA97F53"/>
    <w:multiLevelType w:val="multilevel"/>
    <w:tmpl w:val="F5FC7D6E"/>
    <w:name w:val="WW8Num33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50" w15:restartNumberingAfterBreak="0">
    <w:nsid w:val="40954DB0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51" w15:restartNumberingAfterBreak="0">
    <w:nsid w:val="41436FE4"/>
    <w:multiLevelType w:val="hybridMultilevel"/>
    <w:tmpl w:val="74F67756"/>
    <w:name w:val="WW8Num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4A9E62CB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54" w15:restartNumberingAfterBreak="0">
    <w:nsid w:val="4BC03AE9"/>
    <w:multiLevelType w:val="hybridMultilevel"/>
    <w:tmpl w:val="57582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50EE102E"/>
    <w:multiLevelType w:val="hybridMultilevel"/>
    <w:tmpl w:val="DACC84BC"/>
    <w:lvl w:ilvl="0" w:tplc="041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56" w15:restartNumberingAfterBreak="0">
    <w:nsid w:val="54D068FD"/>
    <w:multiLevelType w:val="hybridMultilevel"/>
    <w:tmpl w:val="F15E3D72"/>
    <w:lvl w:ilvl="0" w:tplc="0419000F">
      <w:start w:val="1"/>
      <w:numFmt w:val="decimal"/>
      <w:lvlText w:val="%1."/>
      <w:lvlJc w:val="left"/>
      <w:pPr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57" w15:restartNumberingAfterBreak="0">
    <w:nsid w:val="56FF4BF3"/>
    <w:multiLevelType w:val="hybridMultilevel"/>
    <w:tmpl w:val="EC449B0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8" w15:restartNumberingAfterBreak="0">
    <w:nsid w:val="575111EB"/>
    <w:multiLevelType w:val="hybridMultilevel"/>
    <w:tmpl w:val="BEF421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F963D6D"/>
    <w:multiLevelType w:val="hybridMultilevel"/>
    <w:tmpl w:val="9FF63230"/>
    <w:lvl w:ilvl="0" w:tplc="041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31E3469"/>
    <w:multiLevelType w:val="hybridMultilevel"/>
    <w:tmpl w:val="D586163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639475FF"/>
    <w:multiLevelType w:val="multilevel"/>
    <w:tmpl w:val="FD2623E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abstractNum w:abstractNumId="62" w15:restartNumberingAfterBreak="0">
    <w:nsid w:val="67740B65"/>
    <w:multiLevelType w:val="hybridMultilevel"/>
    <w:tmpl w:val="963AC8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9A10A16"/>
    <w:multiLevelType w:val="hybridMultilevel"/>
    <w:tmpl w:val="2AA2020A"/>
    <w:lvl w:ilvl="0" w:tplc="7E6C97A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CA5FFA"/>
    <w:multiLevelType w:val="hybridMultilevel"/>
    <w:tmpl w:val="9EEE8F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EE86CD5"/>
    <w:multiLevelType w:val="multilevel"/>
    <w:tmpl w:val="DF5EDBE6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4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5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6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7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8">
      <w:start w:val="1"/>
      <w:numFmt w:val="bullet"/>
      <w:suff w:val="nothing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</w:abstractNum>
  <w:num w:numId="1">
    <w:abstractNumId w:val="28"/>
  </w:num>
  <w:num w:numId="2">
    <w:abstractNumId w:val="57"/>
  </w:num>
  <w:num w:numId="3">
    <w:abstractNumId w:val="59"/>
  </w:num>
  <w:num w:numId="4">
    <w:abstractNumId w:val="42"/>
  </w:num>
  <w:num w:numId="5">
    <w:abstractNumId w:val="3"/>
  </w:num>
  <w:num w:numId="6">
    <w:abstractNumId w:val="9"/>
  </w:num>
  <w:num w:numId="7">
    <w:abstractNumId w:val="1"/>
  </w:num>
  <w:num w:numId="8">
    <w:abstractNumId w:val="20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7"/>
  </w:num>
  <w:num w:numId="21">
    <w:abstractNumId w:val="37"/>
  </w:num>
  <w:num w:numId="22">
    <w:abstractNumId w:val="64"/>
  </w:num>
  <w:num w:numId="23">
    <w:abstractNumId w:val="62"/>
  </w:num>
  <w:num w:numId="24">
    <w:abstractNumId w:val="27"/>
  </w:num>
  <w:num w:numId="25">
    <w:abstractNumId w:val="61"/>
  </w:num>
  <w:num w:numId="26">
    <w:abstractNumId w:val="33"/>
  </w:num>
  <w:num w:numId="27">
    <w:abstractNumId w:val="40"/>
  </w:num>
  <w:num w:numId="28">
    <w:abstractNumId w:val="38"/>
  </w:num>
  <w:num w:numId="29">
    <w:abstractNumId w:val="48"/>
  </w:num>
  <w:num w:numId="30">
    <w:abstractNumId w:val="53"/>
  </w:num>
  <w:num w:numId="31">
    <w:abstractNumId w:val="34"/>
  </w:num>
  <w:num w:numId="32">
    <w:abstractNumId w:val="44"/>
  </w:num>
  <w:num w:numId="33">
    <w:abstractNumId w:val="32"/>
  </w:num>
  <w:num w:numId="34">
    <w:abstractNumId w:val="50"/>
  </w:num>
  <w:num w:numId="35">
    <w:abstractNumId w:val="55"/>
  </w:num>
  <w:num w:numId="36">
    <w:abstractNumId w:val="65"/>
  </w:num>
  <w:num w:numId="37">
    <w:abstractNumId w:val="60"/>
  </w:num>
  <w:num w:numId="38">
    <w:abstractNumId w:val="36"/>
  </w:num>
  <w:num w:numId="39">
    <w:abstractNumId w:val="45"/>
  </w:num>
  <w:num w:numId="40">
    <w:abstractNumId w:val="35"/>
  </w:num>
  <w:num w:numId="4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8"/>
  </w:num>
  <w:num w:numId="43">
    <w:abstractNumId w:val="43"/>
  </w:num>
  <w:num w:numId="44">
    <w:abstractNumId w:val="46"/>
  </w:num>
  <w:num w:numId="45">
    <w:abstractNumId w:val="63"/>
  </w:num>
  <w:num w:numId="46">
    <w:abstractNumId w:val="54"/>
  </w:num>
  <w:num w:numId="47">
    <w:abstractNumId w:val="39"/>
  </w:num>
  <w:num w:numId="48">
    <w:abstractNumId w:val="47"/>
  </w:num>
  <w:num w:numId="49">
    <w:abstractNumId w:val="2"/>
  </w:num>
  <w:num w:numId="50">
    <w:abstractNumId w:val="41"/>
  </w:num>
  <w:num w:numId="51">
    <w:abstractNumId w:val="56"/>
  </w:num>
  <w:num w:numId="52">
    <w:abstractNumId w:val="30"/>
  </w:num>
  <w:num w:numId="53">
    <w:abstractNumId w:val="31"/>
  </w:num>
  <w:num w:numId="5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61F"/>
    <w:rsid w:val="000012D7"/>
    <w:rsid w:val="00001C38"/>
    <w:rsid w:val="00006D37"/>
    <w:rsid w:val="0000754E"/>
    <w:rsid w:val="0001207E"/>
    <w:rsid w:val="000151BE"/>
    <w:rsid w:val="00015D80"/>
    <w:rsid w:val="000179C1"/>
    <w:rsid w:val="00020C58"/>
    <w:rsid w:val="00023F51"/>
    <w:rsid w:val="000240BC"/>
    <w:rsid w:val="000258DC"/>
    <w:rsid w:val="00026E8B"/>
    <w:rsid w:val="000271E5"/>
    <w:rsid w:val="000357FB"/>
    <w:rsid w:val="00040AB9"/>
    <w:rsid w:val="000531F5"/>
    <w:rsid w:val="000548DE"/>
    <w:rsid w:val="000560E1"/>
    <w:rsid w:val="000567F3"/>
    <w:rsid w:val="00062C9A"/>
    <w:rsid w:val="00072591"/>
    <w:rsid w:val="00072820"/>
    <w:rsid w:val="00074249"/>
    <w:rsid w:val="000769E1"/>
    <w:rsid w:val="00080F13"/>
    <w:rsid w:val="00085DDC"/>
    <w:rsid w:val="00086A02"/>
    <w:rsid w:val="000876EE"/>
    <w:rsid w:val="0009040D"/>
    <w:rsid w:val="000964A9"/>
    <w:rsid w:val="000A1739"/>
    <w:rsid w:val="000A513C"/>
    <w:rsid w:val="000B2925"/>
    <w:rsid w:val="000B2D99"/>
    <w:rsid w:val="000B3BA1"/>
    <w:rsid w:val="000B4822"/>
    <w:rsid w:val="000B5969"/>
    <w:rsid w:val="000B5E1B"/>
    <w:rsid w:val="000B6664"/>
    <w:rsid w:val="000C66A5"/>
    <w:rsid w:val="000C7366"/>
    <w:rsid w:val="000D35E1"/>
    <w:rsid w:val="000D3EE4"/>
    <w:rsid w:val="000D509A"/>
    <w:rsid w:val="000D6132"/>
    <w:rsid w:val="000D78C8"/>
    <w:rsid w:val="000E3DF9"/>
    <w:rsid w:val="000E49E8"/>
    <w:rsid w:val="000E57E4"/>
    <w:rsid w:val="000E5F82"/>
    <w:rsid w:val="000E64FE"/>
    <w:rsid w:val="00102230"/>
    <w:rsid w:val="00104A90"/>
    <w:rsid w:val="00113705"/>
    <w:rsid w:val="00114A17"/>
    <w:rsid w:val="001222A7"/>
    <w:rsid w:val="00123B8C"/>
    <w:rsid w:val="001252E7"/>
    <w:rsid w:val="00126282"/>
    <w:rsid w:val="00126F3F"/>
    <w:rsid w:val="0013149A"/>
    <w:rsid w:val="0013153A"/>
    <w:rsid w:val="00131659"/>
    <w:rsid w:val="00140C64"/>
    <w:rsid w:val="00143C45"/>
    <w:rsid w:val="00145C61"/>
    <w:rsid w:val="00146F49"/>
    <w:rsid w:val="0014757B"/>
    <w:rsid w:val="00157474"/>
    <w:rsid w:val="001607B3"/>
    <w:rsid w:val="00161818"/>
    <w:rsid w:val="00162A3D"/>
    <w:rsid w:val="0016311C"/>
    <w:rsid w:val="001636DF"/>
    <w:rsid w:val="00170AF7"/>
    <w:rsid w:val="0017694F"/>
    <w:rsid w:val="00176D49"/>
    <w:rsid w:val="00182ABE"/>
    <w:rsid w:val="00183252"/>
    <w:rsid w:val="0018752C"/>
    <w:rsid w:val="00187E6A"/>
    <w:rsid w:val="001905D6"/>
    <w:rsid w:val="00192FDD"/>
    <w:rsid w:val="001A4F85"/>
    <w:rsid w:val="001A683F"/>
    <w:rsid w:val="001A7B24"/>
    <w:rsid w:val="001B12E8"/>
    <w:rsid w:val="001B1C21"/>
    <w:rsid w:val="001B399A"/>
    <w:rsid w:val="001C1426"/>
    <w:rsid w:val="001C16AA"/>
    <w:rsid w:val="001D2D2F"/>
    <w:rsid w:val="001D332D"/>
    <w:rsid w:val="001D5C05"/>
    <w:rsid w:val="001D7933"/>
    <w:rsid w:val="001E2DA7"/>
    <w:rsid w:val="001E2F76"/>
    <w:rsid w:val="001E437D"/>
    <w:rsid w:val="001E53F3"/>
    <w:rsid w:val="001F57C8"/>
    <w:rsid w:val="001F7792"/>
    <w:rsid w:val="00200BD4"/>
    <w:rsid w:val="0020197C"/>
    <w:rsid w:val="0020256C"/>
    <w:rsid w:val="0020661D"/>
    <w:rsid w:val="0021664C"/>
    <w:rsid w:val="00216D08"/>
    <w:rsid w:val="00216E19"/>
    <w:rsid w:val="00217AC2"/>
    <w:rsid w:val="00222877"/>
    <w:rsid w:val="00223F9E"/>
    <w:rsid w:val="00224645"/>
    <w:rsid w:val="00224E9C"/>
    <w:rsid w:val="002254CB"/>
    <w:rsid w:val="00225E95"/>
    <w:rsid w:val="00230C7F"/>
    <w:rsid w:val="00234317"/>
    <w:rsid w:val="002375EF"/>
    <w:rsid w:val="002423F4"/>
    <w:rsid w:val="0024667B"/>
    <w:rsid w:val="002472CC"/>
    <w:rsid w:val="002548E4"/>
    <w:rsid w:val="00255572"/>
    <w:rsid w:val="00261E23"/>
    <w:rsid w:val="002635A8"/>
    <w:rsid w:val="00264DEA"/>
    <w:rsid w:val="002704FB"/>
    <w:rsid w:val="0027696C"/>
    <w:rsid w:val="002808F7"/>
    <w:rsid w:val="002847B0"/>
    <w:rsid w:val="00285DD0"/>
    <w:rsid w:val="002966EC"/>
    <w:rsid w:val="00296E60"/>
    <w:rsid w:val="00296EED"/>
    <w:rsid w:val="00296FBC"/>
    <w:rsid w:val="002A46AA"/>
    <w:rsid w:val="002A5E3B"/>
    <w:rsid w:val="002B0B2D"/>
    <w:rsid w:val="002B423A"/>
    <w:rsid w:val="002B5DCA"/>
    <w:rsid w:val="002C179C"/>
    <w:rsid w:val="002C2148"/>
    <w:rsid w:val="002D0099"/>
    <w:rsid w:val="002D682E"/>
    <w:rsid w:val="002D7402"/>
    <w:rsid w:val="002D74A0"/>
    <w:rsid w:val="002D7B13"/>
    <w:rsid w:val="002E0F9B"/>
    <w:rsid w:val="002E5FED"/>
    <w:rsid w:val="002F1DE9"/>
    <w:rsid w:val="002F2F7A"/>
    <w:rsid w:val="002F6EE6"/>
    <w:rsid w:val="002F70C3"/>
    <w:rsid w:val="0030375B"/>
    <w:rsid w:val="003044DD"/>
    <w:rsid w:val="00306D5F"/>
    <w:rsid w:val="00312F04"/>
    <w:rsid w:val="00316850"/>
    <w:rsid w:val="0032257D"/>
    <w:rsid w:val="00322EB0"/>
    <w:rsid w:val="0032421D"/>
    <w:rsid w:val="00324AC3"/>
    <w:rsid w:val="00330E90"/>
    <w:rsid w:val="00336083"/>
    <w:rsid w:val="00341B9F"/>
    <w:rsid w:val="00343392"/>
    <w:rsid w:val="00345662"/>
    <w:rsid w:val="00351A69"/>
    <w:rsid w:val="003568E9"/>
    <w:rsid w:val="0036356B"/>
    <w:rsid w:val="003704FA"/>
    <w:rsid w:val="00370F07"/>
    <w:rsid w:val="00372791"/>
    <w:rsid w:val="00374D69"/>
    <w:rsid w:val="00375552"/>
    <w:rsid w:val="003809BA"/>
    <w:rsid w:val="00385451"/>
    <w:rsid w:val="003875B2"/>
    <w:rsid w:val="00395642"/>
    <w:rsid w:val="00397640"/>
    <w:rsid w:val="003A0D09"/>
    <w:rsid w:val="003A17AC"/>
    <w:rsid w:val="003A2657"/>
    <w:rsid w:val="003A2FBE"/>
    <w:rsid w:val="003A56AA"/>
    <w:rsid w:val="003B127F"/>
    <w:rsid w:val="003B7F6D"/>
    <w:rsid w:val="003C6BD1"/>
    <w:rsid w:val="003D0EAE"/>
    <w:rsid w:val="003D37A6"/>
    <w:rsid w:val="003E052E"/>
    <w:rsid w:val="003E6FEB"/>
    <w:rsid w:val="003F2830"/>
    <w:rsid w:val="003F4727"/>
    <w:rsid w:val="003F5C09"/>
    <w:rsid w:val="003F606D"/>
    <w:rsid w:val="003F692F"/>
    <w:rsid w:val="003F69ED"/>
    <w:rsid w:val="004109DB"/>
    <w:rsid w:val="00413317"/>
    <w:rsid w:val="004133FA"/>
    <w:rsid w:val="004143A8"/>
    <w:rsid w:val="00421D33"/>
    <w:rsid w:val="00425ED9"/>
    <w:rsid w:val="00450102"/>
    <w:rsid w:val="00452B20"/>
    <w:rsid w:val="004568EB"/>
    <w:rsid w:val="00456C16"/>
    <w:rsid w:val="00461DA8"/>
    <w:rsid w:val="004624C3"/>
    <w:rsid w:val="004706C1"/>
    <w:rsid w:val="00472264"/>
    <w:rsid w:val="00472E70"/>
    <w:rsid w:val="00477936"/>
    <w:rsid w:val="00485DFA"/>
    <w:rsid w:val="00485E9C"/>
    <w:rsid w:val="004868B3"/>
    <w:rsid w:val="00495315"/>
    <w:rsid w:val="00495AD1"/>
    <w:rsid w:val="00497092"/>
    <w:rsid w:val="00497DA3"/>
    <w:rsid w:val="004A0D22"/>
    <w:rsid w:val="004A1819"/>
    <w:rsid w:val="004C1666"/>
    <w:rsid w:val="004C3D36"/>
    <w:rsid w:val="004C590F"/>
    <w:rsid w:val="004D0A79"/>
    <w:rsid w:val="004D1276"/>
    <w:rsid w:val="004D1523"/>
    <w:rsid w:val="004E1F85"/>
    <w:rsid w:val="004E3360"/>
    <w:rsid w:val="004F2A56"/>
    <w:rsid w:val="004F3297"/>
    <w:rsid w:val="004F3818"/>
    <w:rsid w:val="004F443F"/>
    <w:rsid w:val="004F5879"/>
    <w:rsid w:val="004F6FAC"/>
    <w:rsid w:val="00504D4F"/>
    <w:rsid w:val="00506E48"/>
    <w:rsid w:val="00512D3C"/>
    <w:rsid w:val="005145DE"/>
    <w:rsid w:val="00514A2C"/>
    <w:rsid w:val="0051575A"/>
    <w:rsid w:val="00515DA0"/>
    <w:rsid w:val="00522868"/>
    <w:rsid w:val="0052547B"/>
    <w:rsid w:val="005321BA"/>
    <w:rsid w:val="00533756"/>
    <w:rsid w:val="005446A0"/>
    <w:rsid w:val="005452E4"/>
    <w:rsid w:val="00545F1A"/>
    <w:rsid w:val="00547013"/>
    <w:rsid w:val="005479B5"/>
    <w:rsid w:val="00554CA0"/>
    <w:rsid w:val="00555C22"/>
    <w:rsid w:val="005572B0"/>
    <w:rsid w:val="00557CB6"/>
    <w:rsid w:val="00560739"/>
    <w:rsid w:val="00562700"/>
    <w:rsid w:val="005652CC"/>
    <w:rsid w:val="005714B1"/>
    <w:rsid w:val="00571C85"/>
    <w:rsid w:val="00571E32"/>
    <w:rsid w:val="00573EF1"/>
    <w:rsid w:val="00576716"/>
    <w:rsid w:val="00576C85"/>
    <w:rsid w:val="00580AC8"/>
    <w:rsid w:val="00587490"/>
    <w:rsid w:val="0058756B"/>
    <w:rsid w:val="0059078B"/>
    <w:rsid w:val="00593F6C"/>
    <w:rsid w:val="00595520"/>
    <w:rsid w:val="0059552D"/>
    <w:rsid w:val="005A1197"/>
    <w:rsid w:val="005A11BC"/>
    <w:rsid w:val="005A2342"/>
    <w:rsid w:val="005A42AC"/>
    <w:rsid w:val="005A4D54"/>
    <w:rsid w:val="005B41C4"/>
    <w:rsid w:val="005B44C7"/>
    <w:rsid w:val="005B4992"/>
    <w:rsid w:val="005C2A21"/>
    <w:rsid w:val="005C4440"/>
    <w:rsid w:val="005C4BB0"/>
    <w:rsid w:val="005C50AC"/>
    <w:rsid w:val="005C7ECD"/>
    <w:rsid w:val="005C7F24"/>
    <w:rsid w:val="005D1A8F"/>
    <w:rsid w:val="005D5E5A"/>
    <w:rsid w:val="005D77A2"/>
    <w:rsid w:val="005E0A48"/>
    <w:rsid w:val="005E104B"/>
    <w:rsid w:val="005E20CB"/>
    <w:rsid w:val="005E458D"/>
    <w:rsid w:val="005E4774"/>
    <w:rsid w:val="005E7384"/>
    <w:rsid w:val="005F474A"/>
    <w:rsid w:val="005F7821"/>
    <w:rsid w:val="00600CB8"/>
    <w:rsid w:val="00600D3E"/>
    <w:rsid w:val="006019AE"/>
    <w:rsid w:val="00602CFF"/>
    <w:rsid w:val="00604E00"/>
    <w:rsid w:val="00605779"/>
    <w:rsid w:val="00606075"/>
    <w:rsid w:val="00606BD1"/>
    <w:rsid w:val="006151EB"/>
    <w:rsid w:val="0061522A"/>
    <w:rsid w:val="00616B55"/>
    <w:rsid w:val="00616C11"/>
    <w:rsid w:val="00617CDD"/>
    <w:rsid w:val="00621EB8"/>
    <w:rsid w:val="00623F08"/>
    <w:rsid w:val="006244DD"/>
    <w:rsid w:val="006309CD"/>
    <w:rsid w:val="006372E9"/>
    <w:rsid w:val="0064126E"/>
    <w:rsid w:val="006465DF"/>
    <w:rsid w:val="00646F42"/>
    <w:rsid w:val="00651484"/>
    <w:rsid w:val="006526B1"/>
    <w:rsid w:val="00655A02"/>
    <w:rsid w:val="006562AA"/>
    <w:rsid w:val="00667369"/>
    <w:rsid w:val="0066744B"/>
    <w:rsid w:val="00667AD0"/>
    <w:rsid w:val="00675C30"/>
    <w:rsid w:val="006827F8"/>
    <w:rsid w:val="00683AA9"/>
    <w:rsid w:val="00685C2B"/>
    <w:rsid w:val="006907A4"/>
    <w:rsid w:val="00695111"/>
    <w:rsid w:val="006A2F71"/>
    <w:rsid w:val="006A30F3"/>
    <w:rsid w:val="006A367F"/>
    <w:rsid w:val="006A550B"/>
    <w:rsid w:val="006A66DF"/>
    <w:rsid w:val="006B14C9"/>
    <w:rsid w:val="006B1710"/>
    <w:rsid w:val="006B2D79"/>
    <w:rsid w:val="006B7906"/>
    <w:rsid w:val="006C0075"/>
    <w:rsid w:val="006C36C4"/>
    <w:rsid w:val="006C375C"/>
    <w:rsid w:val="006D2969"/>
    <w:rsid w:val="006D6D08"/>
    <w:rsid w:val="006E3FDF"/>
    <w:rsid w:val="006E5803"/>
    <w:rsid w:val="006F56BB"/>
    <w:rsid w:val="00705104"/>
    <w:rsid w:val="0072049C"/>
    <w:rsid w:val="007251EB"/>
    <w:rsid w:val="007261CF"/>
    <w:rsid w:val="007318BC"/>
    <w:rsid w:val="00750BFF"/>
    <w:rsid w:val="007515BF"/>
    <w:rsid w:val="007519F2"/>
    <w:rsid w:val="0075650A"/>
    <w:rsid w:val="00756BE7"/>
    <w:rsid w:val="00761317"/>
    <w:rsid w:val="00762ACF"/>
    <w:rsid w:val="00763DEB"/>
    <w:rsid w:val="00764486"/>
    <w:rsid w:val="00764B62"/>
    <w:rsid w:val="00765A2A"/>
    <w:rsid w:val="00765B67"/>
    <w:rsid w:val="00765F38"/>
    <w:rsid w:val="00767DAB"/>
    <w:rsid w:val="007734FA"/>
    <w:rsid w:val="007741E8"/>
    <w:rsid w:val="00786576"/>
    <w:rsid w:val="00787D3E"/>
    <w:rsid w:val="007919A9"/>
    <w:rsid w:val="00791D40"/>
    <w:rsid w:val="00793C47"/>
    <w:rsid w:val="00794B1C"/>
    <w:rsid w:val="00797872"/>
    <w:rsid w:val="007A09D4"/>
    <w:rsid w:val="007A357B"/>
    <w:rsid w:val="007A4595"/>
    <w:rsid w:val="007B19FB"/>
    <w:rsid w:val="007B1FC0"/>
    <w:rsid w:val="007B2837"/>
    <w:rsid w:val="007B2965"/>
    <w:rsid w:val="007C4DD2"/>
    <w:rsid w:val="007C596C"/>
    <w:rsid w:val="007C5DC6"/>
    <w:rsid w:val="007C604C"/>
    <w:rsid w:val="007D0CCD"/>
    <w:rsid w:val="007D1A81"/>
    <w:rsid w:val="007D30AC"/>
    <w:rsid w:val="007D70DF"/>
    <w:rsid w:val="007D79E4"/>
    <w:rsid w:val="007E4521"/>
    <w:rsid w:val="007E740C"/>
    <w:rsid w:val="007F03E0"/>
    <w:rsid w:val="007F31DC"/>
    <w:rsid w:val="00807613"/>
    <w:rsid w:val="008174BE"/>
    <w:rsid w:val="00820F20"/>
    <w:rsid w:val="00826657"/>
    <w:rsid w:val="00826EE8"/>
    <w:rsid w:val="00831511"/>
    <w:rsid w:val="008323D9"/>
    <w:rsid w:val="008339AD"/>
    <w:rsid w:val="00833E67"/>
    <w:rsid w:val="0083711C"/>
    <w:rsid w:val="00845988"/>
    <w:rsid w:val="00851489"/>
    <w:rsid w:val="00855588"/>
    <w:rsid w:val="00855FB8"/>
    <w:rsid w:val="00860092"/>
    <w:rsid w:val="00861041"/>
    <w:rsid w:val="008642AD"/>
    <w:rsid w:val="00864CF2"/>
    <w:rsid w:val="00881DD3"/>
    <w:rsid w:val="00883A85"/>
    <w:rsid w:val="008857CF"/>
    <w:rsid w:val="00887786"/>
    <w:rsid w:val="00890538"/>
    <w:rsid w:val="008928A1"/>
    <w:rsid w:val="00892C1F"/>
    <w:rsid w:val="00893B62"/>
    <w:rsid w:val="008A1DB0"/>
    <w:rsid w:val="008B208A"/>
    <w:rsid w:val="008B349A"/>
    <w:rsid w:val="008B562B"/>
    <w:rsid w:val="008C38D5"/>
    <w:rsid w:val="008C464A"/>
    <w:rsid w:val="008C4994"/>
    <w:rsid w:val="008C60FF"/>
    <w:rsid w:val="008C6A14"/>
    <w:rsid w:val="008C7BB6"/>
    <w:rsid w:val="008D379F"/>
    <w:rsid w:val="008E1AAB"/>
    <w:rsid w:val="008E265F"/>
    <w:rsid w:val="008F2BBA"/>
    <w:rsid w:val="008F426F"/>
    <w:rsid w:val="008F6884"/>
    <w:rsid w:val="0090564E"/>
    <w:rsid w:val="009071BE"/>
    <w:rsid w:val="009138A4"/>
    <w:rsid w:val="00915C4F"/>
    <w:rsid w:val="00916E11"/>
    <w:rsid w:val="00917598"/>
    <w:rsid w:val="00921657"/>
    <w:rsid w:val="00921F5D"/>
    <w:rsid w:val="00922699"/>
    <w:rsid w:val="00925188"/>
    <w:rsid w:val="009258E5"/>
    <w:rsid w:val="00926378"/>
    <w:rsid w:val="009328DE"/>
    <w:rsid w:val="00932AAC"/>
    <w:rsid w:val="00933948"/>
    <w:rsid w:val="0093712C"/>
    <w:rsid w:val="00937EE1"/>
    <w:rsid w:val="00951A7F"/>
    <w:rsid w:val="00955C38"/>
    <w:rsid w:val="00956487"/>
    <w:rsid w:val="0096659B"/>
    <w:rsid w:val="0097314D"/>
    <w:rsid w:val="0097540F"/>
    <w:rsid w:val="00977CEC"/>
    <w:rsid w:val="00981568"/>
    <w:rsid w:val="00981F47"/>
    <w:rsid w:val="009858A7"/>
    <w:rsid w:val="00987F73"/>
    <w:rsid w:val="0099472C"/>
    <w:rsid w:val="009A0B8E"/>
    <w:rsid w:val="009A453B"/>
    <w:rsid w:val="009A78E9"/>
    <w:rsid w:val="009B2D91"/>
    <w:rsid w:val="009B3CEA"/>
    <w:rsid w:val="009B4B8C"/>
    <w:rsid w:val="009B6D97"/>
    <w:rsid w:val="009B73DA"/>
    <w:rsid w:val="009C11D7"/>
    <w:rsid w:val="009C216C"/>
    <w:rsid w:val="009C43CE"/>
    <w:rsid w:val="009C4EEC"/>
    <w:rsid w:val="009D0C46"/>
    <w:rsid w:val="009D2104"/>
    <w:rsid w:val="009D283A"/>
    <w:rsid w:val="009D3D57"/>
    <w:rsid w:val="009E3E5D"/>
    <w:rsid w:val="009E4B03"/>
    <w:rsid w:val="009E580B"/>
    <w:rsid w:val="009E7F22"/>
    <w:rsid w:val="009F05A2"/>
    <w:rsid w:val="009F0941"/>
    <w:rsid w:val="009F34DC"/>
    <w:rsid w:val="009F4735"/>
    <w:rsid w:val="009F4D8B"/>
    <w:rsid w:val="00A010E9"/>
    <w:rsid w:val="00A02162"/>
    <w:rsid w:val="00A025AD"/>
    <w:rsid w:val="00A02CEB"/>
    <w:rsid w:val="00A0577E"/>
    <w:rsid w:val="00A074E5"/>
    <w:rsid w:val="00A11BAB"/>
    <w:rsid w:val="00A137A8"/>
    <w:rsid w:val="00A16B74"/>
    <w:rsid w:val="00A2398F"/>
    <w:rsid w:val="00A27E3F"/>
    <w:rsid w:val="00A30AE0"/>
    <w:rsid w:val="00A35BAA"/>
    <w:rsid w:val="00A4213F"/>
    <w:rsid w:val="00A42303"/>
    <w:rsid w:val="00A42AAB"/>
    <w:rsid w:val="00A432B5"/>
    <w:rsid w:val="00A45A7F"/>
    <w:rsid w:val="00A465B0"/>
    <w:rsid w:val="00A5273D"/>
    <w:rsid w:val="00A54ADB"/>
    <w:rsid w:val="00A5618B"/>
    <w:rsid w:val="00A606CD"/>
    <w:rsid w:val="00A64B87"/>
    <w:rsid w:val="00A702D4"/>
    <w:rsid w:val="00A72997"/>
    <w:rsid w:val="00A74009"/>
    <w:rsid w:val="00A77674"/>
    <w:rsid w:val="00A7767B"/>
    <w:rsid w:val="00A84311"/>
    <w:rsid w:val="00A90427"/>
    <w:rsid w:val="00A90F68"/>
    <w:rsid w:val="00A927CF"/>
    <w:rsid w:val="00A94E5C"/>
    <w:rsid w:val="00AA0028"/>
    <w:rsid w:val="00AA299C"/>
    <w:rsid w:val="00AC0ECB"/>
    <w:rsid w:val="00AC3E77"/>
    <w:rsid w:val="00AC43A0"/>
    <w:rsid w:val="00AC458D"/>
    <w:rsid w:val="00AC653D"/>
    <w:rsid w:val="00AD0EE6"/>
    <w:rsid w:val="00AE0539"/>
    <w:rsid w:val="00AE2209"/>
    <w:rsid w:val="00AE2A5C"/>
    <w:rsid w:val="00AE3194"/>
    <w:rsid w:val="00AE45B4"/>
    <w:rsid w:val="00AF5DEB"/>
    <w:rsid w:val="00AF6930"/>
    <w:rsid w:val="00B027F4"/>
    <w:rsid w:val="00B05D6B"/>
    <w:rsid w:val="00B12909"/>
    <w:rsid w:val="00B241C7"/>
    <w:rsid w:val="00B261E7"/>
    <w:rsid w:val="00B3028D"/>
    <w:rsid w:val="00B30C42"/>
    <w:rsid w:val="00B31692"/>
    <w:rsid w:val="00B32CFD"/>
    <w:rsid w:val="00B3369B"/>
    <w:rsid w:val="00B3494F"/>
    <w:rsid w:val="00B34C6C"/>
    <w:rsid w:val="00B3620C"/>
    <w:rsid w:val="00B37CE9"/>
    <w:rsid w:val="00B44087"/>
    <w:rsid w:val="00B45381"/>
    <w:rsid w:val="00B47E3C"/>
    <w:rsid w:val="00B55A3D"/>
    <w:rsid w:val="00B637F3"/>
    <w:rsid w:val="00B66393"/>
    <w:rsid w:val="00B67518"/>
    <w:rsid w:val="00B67AEE"/>
    <w:rsid w:val="00B67CBC"/>
    <w:rsid w:val="00B71AE2"/>
    <w:rsid w:val="00B74304"/>
    <w:rsid w:val="00B75332"/>
    <w:rsid w:val="00B755C6"/>
    <w:rsid w:val="00B8046F"/>
    <w:rsid w:val="00B84028"/>
    <w:rsid w:val="00B842D0"/>
    <w:rsid w:val="00B86982"/>
    <w:rsid w:val="00B86C36"/>
    <w:rsid w:val="00B86C4F"/>
    <w:rsid w:val="00B86E4F"/>
    <w:rsid w:val="00B86E65"/>
    <w:rsid w:val="00B878B3"/>
    <w:rsid w:val="00B90FB8"/>
    <w:rsid w:val="00B93102"/>
    <w:rsid w:val="00BA2D3E"/>
    <w:rsid w:val="00BA5B43"/>
    <w:rsid w:val="00BA76BD"/>
    <w:rsid w:val="00BB0541"/>
    <w:rsid w:val="00BB2148"/>
    <w:rsid w:val="00BB6E69"/>
    <w:rsid w:val="00BC0E14"/>
    <w:rsid w:val="00BC30C0"/>
    <w:rsid w:val="00BD14A8"/>
    <w:rsid w:val="00BD2E10"/>
    <w:rsid w:val="00BD43D3"/>
    <w:rsid w:val="00BD6FF7"/>
    <w:rsid w:val="00BD7B3B"/>
    <w:rsid w:val="00BE3EAC"/>
    <w:rsid w:val="00BE5E73"/>
    <w:rsid w:val="00BE65CF"/>
    <w:rsid w:val="00C01740"/>
    <w:rsid w:val="00C03118"/>
    <w:rsid w:val="00C06B48"/>
    <w:rsid w:val="00C10A39"/>
    <w:rsid w:val="00C12A85"/>
    <w:rsid w:val="00C16A50"/>
    <w:rsid w:val="00C17633"/>
    <w:rsid w:val="00C25127"/>
    <w:rsid w:val="00C2594E"/>
    <w:rsid w:val="00C278CA"/>
    <w:rsid w:val="00C306EE"/>
    <w:rsid w:val="00C31BBE"/>
    <w:rsid w:val="00C33CAC"/>
    <w:rsid w:val="00C357E2"/>
    <w:rsid w:val="00C465E9"/>
    <w:rsid w:val="00C50711"/>
    <w:rsid w:val="00C50F72"/>
    <w:rsid w:val="00C55EA7"/>
    <w:rsid w:val="00C56B5E"/>
    <w:rsid w:val="00C629E4"/>
    <w:rsid w:val="00C62F70"/>
    <w:rsid w:val="00C648E9"/>
    <w:rsid w:val="00C70D7C"/>
    <w:rsid w:val="00C7642C"/>
    <w:rsid w:val="00C77A76"/>
    <w:rsid w:val="00C8027F"/>
    <w:rsid w:val="00C84458"/>
    <w:rsid w:val="00C860E7"/>
    <w:rsid w:val="00C86C4F"/>
    <w:rsid w:val="00C916AD"/>
    <w:rsid w:val="00C94DF6"/>
    <w:rsid w:val="00CA73A5"/>
    <w:rsid w:val="00CB2239"/>
    <w:rsid w:val="00CB677E"/>
    <w:rsid w:val="00CC48DA"/>
    <w:rsid w:val="00CC4C02"/>
    <w:rsid w:val="00CC7DD4"/>
    <w:rsid w:val="00CC7E3E"/>
    <w:rsid w:val="00CD01C0"/>
    <w:rsid w:val="00CD086B"/>
    <w:rsid w:val="00CD1751"/>
    <w:rsid w:val="00CD4CBE"/>
    <w:rsid w:val="00CD6803"/>
    <w:rsid w:val="00CE4FE1"/>
    <w:rsid w:val="00CE790A"/>
    <w:rsid w:val="00CF598B"/>
    <w:rsid w:val="00CF6A84"/>
    <w:rsid w:val="00D01212"/>
    <w:rsid w:val="00D0161F"/>
    <w:rsid w:val="00D05E79"/>
    <w:rsid w:val="00D10B57"/>
    <w:rsid w:val="00D11DE3"/>
    <w:rsid w:val="00D12FCB"/>
    <w:rsid w:val="00D208C6"/>
    <w:rsid w:val="00D21B17"/>
    <w:rsid w:val="00D2529D"/>
    <w:rsid w:val="00D314FD"/>
    <w:rsid w:val="00D52CFC"/>
    <w:rsid w:val="00D52E57"/>
    <w:rsid w:val="00D5377E"/>
    <w:rsid w:val="00D600BF"/>
    <w:rsid w:val="00D63761"/>
    <w:rsid w:val="00D643EA"/>
    <w:rsid w:val="00D73342"/>
    <w:rsid w:val="00D7444C"/>
    <w:rsid w:val="00D74B18"/>
    <w:rsid w:val="00D767C6"/>
    <w:rsid w:val="00D81BEB"/>
    <w:rsid w:val="00D82E9B"/>
    <w:rsid w:val="00D87B5C"/>
    <w:rsid w:val="00D93810"/>
    <w:rsid w:val="00D94818"/>
    <w:rsid w:val="00DA221F"/>
    <w:rsid w:val="00DA2374"/>
    <w:rsid w:val="00DA341E"/>
    <w:rsid w:val="00DB0525"/>
    <w:rsid w:val="00DC2ABE"/>
    <w:rsid w:val="00DC2E63"/>
    <w:rsid w:val="00DC2EF1"/>
    <w:rsid w:val="00DC6B2D"/>
    <w:rsid w:val="00DC7E69"/>
    <w:rsid w:val="00DD5F23"/>
    <w:rsid w:val="00DD798E"/>
    <w:rsid w:val="00DE1316"/>
    <w:rsid w:val="00DE3B82"/>
    <w:rsid w:val="00DE5FE9"/>
    <w:rsid w:val="00DF022C"/>
    <w:rsid w:val="00DF65F3"/>
    <w:rsid w:val="00E034C5"/>
    <w:rsid w:val="00E04E92"/>
    <w:rsid w:val="00E0540B"/>
    <w:rsid w:val="00E05F1E"/>
    <w:rsid w:val="00E15453"/>
    <w:rsid w:val="00E15599"/>
    <w:rsid w:val="00E30535"/>
    <w:rsid w:val="00E32B4E"/>
    <w:rsid w:val="00E33A4F"/>
    <w:rsid w:val="00E35A3C"/>
    <w:rsid w:val="00E409C4"/>
    <w:rsid w:val="00E41094"/>
    <w:rsid w:val="00E465DA"/>
    <w:rsid w:val="00E47904"/>
    <w:rsid w:val="00E518A9"/>
    <w:rsid w:val="00E553C8"/>
    <w:rsid w:val="00E60386"/>
    <w:rsid w:val="00E61777"/>
    <w:rsid w:val="00E638E2"/>
    <w:rsid w:val="00E713D9"/>
    <w:rsid w:val="00E7167E"/>
    <w:rsid w:val="00E71730"/>
    <w:rsid w:val="00E752FB"/>
    <w:rsid w:val="00E75DEC"/>
    <w:rsid w:val="00E77C03"/>
    <w:rsid w:val="00E80641"/>
    <w:rsid w:val="00E81A76"/>
    <w:rsid w:val="00E85FB7"/>
    <w:rsid w:val="00E92FB4"/>
    <w:rsid w:val="00E947F8"/>
    <w:rsid w:val="00E971D5"/>
    <w:rsid w:val="00E9765F"/>
    <w:rsid w:val="00EA114C"/>
    <w:rsid w:val="00EA1512"/>
    <w:rsid w:val="00EA2FBE"/>
    <w:rsid w:val="00EA7071"/>
    <w:rsid w:val="00EA762B"/>
    <w:rsid w:val="00EB0BCB"/>
    <w:rsid w:val="00EB2ACF"/>
    <w:rsid w:val="00EC22AB"/>
    <w:rsid w:val="00EC2315"/>
    <w:rsid w:val="00EC44E2"/>
    <w:rsid w:val="00EC63A9"/>
    <w:rsid w:val="00EC6D93"/>
    <w:rsid w:val="00ED2E04"/>
    <w:rsid w:val="00ED393D"/>
    <w:rsid w:val="00ED6A82"/>
    <w:rsid w:val="00EE763A"/>
    <w:rsid w:val="00EF1FBB"/>
    <w:rsid w:val="00EF41C5"/>
    <w:rsid w:val="00EF4B20"/>
    <w:rsid w:val="00EF70AD"/>
    <w:rsid w:val="00F02B52"/>
    <w:rsid w:val="00F05963"/>
    <w:rsid w:val="00F069DF"/>
    <w:rsid w:val="00F07159"/>
    <w:rsid w:val="00F07E00"/>
    <w:rsid w:val="00F11AF8"/>
    <w:rsid w:val="00F14DAE"/>
    <w:rsid w:val="00F2167B"/>
    <w:rsid w:val="00F2666E"/>
    <w:rsid w:val="00F34361"/>
    <w:rsid w:val="00F34C58"/>
    <w:rsid w:val="00F36213"/>
    <w:rsid w:val="00F41BE9"/>
    <w:rsid w:val="00F45F7B"/>
    <w:rsid w:val="00F5054D"/>
    <w:rsid w:val="00F519FA"/>
    <w:rsid w:val="00F52AC9"/>
    <w:rsid w:val="00F5557E"/>
    <w:rsid w:val="00F56C5A"/>
    <w:rsid w:val="00F56FD1"/>
    <w:rsid w:val="00F62851"/>
    <w:rsid w:val="00F641A9"/>
    <w:rsid w:val="00F6786D"/>
    <w:rsid w:val="00F7098B"/>
    <w:rsid w:val="00F72F33"/>
    <w:rsid w:val="00F75C66"/>
    <w:rsid w:val="00F8053D"/>
    <w:rsid w:val="00F80F8B"/>
    <w:rsid w:val="00F80FE1"/>
    <w:rsid w:val="00F81448"/>
    <w:rsid w:val="00F878FB"/>
    <w:rsid w:val="00F90A65"/>
    <w:rsid w:val="00F93073"/>
    <w:rsid w:val="00F94E91"/>
    <w:rsid w:val="00FA0F54"/>
    <w:rsid w:val="00FA66F3"/>
    <w:rsid w:val="00FB006B"/>
    <w:rsid w:val="00FB07CA"/>
    <w:rsid w:val="00FC56EF"/>
    <w:rsid w:val="00FD0C6E"/>
    <w:rsid w:val="00FE025F"/>
    <w:rsid w:val="00FE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8F718"/>
  <w15:chartTrackingRefBased/>
  <w15:docId w15:val="{9B59A164-EA65-416A-89AE-A796D2B69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161F"/>
    <w:pPr>
      <w:spacing w:before="60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0161F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link w:val="Heading2Char"/>
    <w:qFormat/>
    <w:rsid w:val="00D0161F"/>
    <w:pPr>
      <w:keepNext/>
      <w:numPr>
        <w:ilvl w:val="1"/>
        <w:numId w:val="1"/>
      </w:numPr>
      <w:spacing w:before="240" w:after="60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B71A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0161F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D0161F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0161F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0161F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D0161F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0161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161F"/>
    <w:rPr>
      <w:rFonts w:ascii="Times New Roman" w:eastAsia="Times New Roman" w:hAnsi="Times New Roman"/>
      <w:b/>
      <w:bCs/>
      <w:kern w:val="28"/>
      <w:sz w:val="24"/>
      <w:szCs w:val="24"/>
    </w:rPr>
  </w:style>
  <w:style w:type="character" w:customStyle="1" w:styleId="Heading2Char">
    <w:name w:val="Heading 2 Char"/>
    <w:link w:val="Heading2"/>
    <w:rsid w:val="00D0161F"/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link w:val="Heading3"/>
    <w:rsid w:val="00B71AE2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D01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rsid w:val="00D0161F"/>
    <w:rPr>
      <w:rFonts w:ascii="Arial" w:eastAsia="Times New Roman" w:hAnsi="Arial" w:cs="Arial"/>
      <w:sz w:val="22"/>
      <w:szCs w:val="22"/>
    </w:rPr>
  </w:style>
  <w:style w:type="character" w:customStyle="1" w:styleId="Heading6Char">
    <w:name w:val="Heading 6 Char"/>
    <w:link w:val="Heading6"/>
    <w:rsid w:val="00D0161F"/>
    <w:rPr>
      <w:rFonts w:ascii="Times New Roman" w:eastAsia="Times New Roman" w:hAnsi="Times New Roman"/>
      <w:i/>
      <w:iCs/>
      <w:sz w:val="22"/>
      <w:szCs w:val="22"/>
    </w:rPr>
  </w:style>
  <w:style w:type="character" w:customStyle="1" w:styleId="Heading7Char">
    <w:name w:val="Heading 7 Char"/>
    <w:link w:val="Heading7"/>
    <w:rsid w:val="00D0161F"/>
    <w:rPr>
      <w:rFonts w:ascii="Arial" w:eastAsia="Times New Roman" w:hAnsi="Arial" w:cs="Arial"/>
      <w:b/>
      <w:bCs/>
      <w:sz w:val="28"/>
      <w:szCs w:val="28"/>
    </w:rPr>
  </w:style>
  <w:style w:type="character" w:customStyle="1" w:styleId="Heading8Char">
    <w:name w:val="Heading 8 Char"/>
    <w:link w:val="Heading8"/>
    <w:rsid w:val="00D0161F"/>
    <w:rPr>
      <w:rFonts w:ascii="Arial" w:eastAsia="Times New Roman" w:hAnsi="Arial" w:cs="Arial"/>
      <w:i/>
      <w:iCs/>
    </w:rPr>
  </w:style>
  <w:style w:type="character" w:customStyle="1" w:styleId="Heading9Char">
    <w:name w:val="Heading 9 Char"/>
    <w:link w:val="Heading9"/>
    <w:rsid w:val="00D0161F"/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Header">
    <w:name w:val="header"/>
    <w:basedOn w:val="Normal"/>
    <w:link w:val="HeaderChar"/>
    <w:rsid w:val="00D0161F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D016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rsid w:val="00D0161F"/>
    <w:pPr>
      <w:spacing w:after="120"/>
    </w:pPr>
    <w:rPr>
      <w:rFonts w:ascii="Arial" w:hAnsi="Arial" w:cs="Arial"/>
    </w:rPr>
  </w:style>
  <w:style w:type="character" w:customStyle="1" w:styleId="BodyTextChar">
    <w:name w:val="Body Text Char"/>
    <w:link w:val="BodyText"/>
    <w:uiPriority w:val="99"/>
    <w:rsid w:val="00D016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Знак Знак Знак Знак Знак Знак Знак1 Знак Знак Знак Знак Знак Знак Знак Знак Знак"/>
    <w:basedOn w:val="Normal"/>
    <w:uiPriority w:val="99"/>
    <w:rsid w:val="00D0161F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Основной"/>
    <w:basedOn w:val="Normal"/>
    <w:rsid w:val="00B71AE2"/>
    <w:pPr>
      <w:spacing w:before="0"/>
      <w:ind w:left="708"/>
      <w:jc w:val="both"/>
    </w:pPr>
    <w:rPr>
      <w:sz w:val="28"/>
    </w:rPr>
  </w:style>
  <w:style w:type="paragraph" w:customStyle="1" w:styleId="10">
    <w:name w:val="Заголовок1"/>
    <w:basedOn w:val="Normal"/>
    <w:rsid w:val="00B71AE2"/>
    <w:pPr>
      <w:suppressAutoHyphens/>
      <w:spacing w:before="120" w:after="120" w:line="360" w:lineRule="auto"/>
      <w:ind w:firstLine="720"/>
      <w:jc w:val="both"/>
    </w:pPr>
    <w:rPr>
      <w:b/>
      <w:sz w:val="32"/>
      <w:szCs w:val="32"/>
      <w:lang w:eastAsia="ar-SA"/>
    </w:rPr>
  </w:style>
  <w:style w:type="paragraph" w:styleId="NormalWeb">
    <w:name w:val="Normal (Web)"/>
    <w:basedOn w:val="Normal"/>
    <w:uiPriority w:val="99"/>
    <w:rsid w:val="00B71AE2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styleId="BodyTextIndent">
    <w:name w:val="Body Text Indent"/>
    <w:basedOn w:val="Normal"/>
    <w:link w:val="BodyTextIndentChar"/>
    <w:rsid w:val="00B71AE2"/>
    <w:pPr>
      <w:spacing w:before="0" w:after="120"/>
      <w:ind w:left="283"/>
    </w:pPr>
  </w:style>
  <w:style w:type="character" w:customStyle="1" w:styleId="BodyTextIndentChar">
    <w:name w:val="Body Text Indent Char"/>
    <w:link w:val="BodyTextIndent"/>
    <w:rsid w:val="00B71AE2"/>
    <w:rPr>
      <w:rFonts w:ascii="Times New Roman" w:eastAsia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rsid w:val="00B71AE2"/>
    <w:pPr>
      <w:spacing w:before="0"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71AE2"/>
    <w:rPr>
      <w:rFonts w:ascii="Times New Roman" w:eastAsia="Times New Roman" w:hAnsi="Times New Roman"/>
      <w:sz w:val="16"/>
      <w:szCs w:val="16"/>
    </w:rPr>
  </w:style>
  <w:style w:type="paragraph" w:styleId="List2">
    <w:name w:val="List 2"/>
    <w:basedOn w:val="Normal"/>
    <w:rsid w:val="00B71AE2"/>
    <w:pPr>
      <w:spacing w:before="0"/>
      <w:ind w:left="566" w:hanging="283"/>
    </w:pPr>
  </w:style>
  <w:style w:type="paragraph" w:styleId="Caption">
    <w:name w:val="caption"/>
    <w:basedOn w:val="Normal"/>
    <w:qFormat/>
    <w:rsid w:val="00B71AE2"/>
    <w:pPr>
      <w:widowControl w:val="0"/>
      <w:overflowPunct w:val="0"/>
      <w:autoSpaceDE w:val="0"/>
      <w:autoSpaceDN w:val="0"/>
      <w:adjustRightInd w:val="0"/>
      <w:spacing w:before="0"/>
      <w:ind w:firstLine="720"/>
      <w:jc w:val="center"/>
      <w:textAlignment w:val="baseline"/>
    </w:pPr>
    <w:rPr>
      <w:b/>
      <w:sz w:val="32"/>
      <w:szCs w:val="20"/>
    </w:rPr>
  </w:style>
  <w:style w:type="paragraph" w:customStyle="1" w:styleId="21">
    <w:name w:val="Основной текст 21"/>
    <w:basedOn w:val="Normal"/>
    <w:rsid w:val="00B71AE2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b/>
      <w:sz w:val="32"/>
      <w:szCs w:val="20"/>
    </w:rPr>
  </w:style>
  <w:style w:type="table" w:styleId="TableGrid">
    <w:name w:val="Table Grid"/>
    <w:basedOn w:val="TableNormal"/>
    <w:rsid w:val="00B71A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B71AE2"/>
    <w:pPr>
      <w:tabs>
        <w:tab w:val="center" w:pos="4677"/>
        <w:tab w:val="right" w:pos="9355"/>
      </w:tabs>
      <w:spacing w:before="0"/>
    </w:pPr>
  </w:style>
  <w:style w:type="character" w:customStyle="1" w:styleId="FooterChar">
    <w:name w:val="Footer Char"/>
    <w:link w:val="Footer"/>
    <w:uiPriority w:val="99"/>
    <w:rsid w:val="00B71AE2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B71AE2"/>
  </w:style>
  <w:style w:type="paragraph" w:styleId="TOC1">
    <w:name w:val="toc 1"/>
    <w:basedOn w:val="Normal"/>
    <w:next w:val="Normal"/>
    <w:autoRedefine/>
    <w:semiHidden/>
    <w:rsid w:val="00B71AE2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B71AE2"/>
    <w:pPr>
      <w:spacing w:before="0"/>
      <w:ind w:left="24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71AE2"/>
    <w:pPr>
      <w:spacing w:before="0"/>
      <w:ind w:left="480"/>
    </w:pPr>
    <w:rPr>
      <w:i/>
      <w:iCs/>
      <w:sz w:val="20"/>
      <w:szCs w:val="20"/>
    </w:rPr>
  </w:style>
  <w:style w:type="character" w:styleId="Hyperlink">
    <w:name w:val="Hyperlink"/>
    <w:rsid w:val="00B71AE2"/>
    <w:rPr>
      <w:color w:val="0000FF"/>
      <w:u w:val="single"/>
    </w:rPr>
  </w:style>
  <w:style w:type="paragraph" w:customStyle="1" w:styleId="lc">
    <w:name w:val="lc"/>
    <w:basedOn w:val="Normal"/>
    <w:rsid w:val="00B71AE2"/>
    <w:pPr>
      <w:spacing w:before="225" w:after="150"/>
      <w:ind w:left="150" w:right="150"/>
    </w:pPr>
    <w:rPr>
      <w:rFonts w:ascii="Verdana" w:hAnsi="Verdana"/>
      <w:color w:val="430000"/>
      <w:sz w:val="17"/>
      <w:szCs w:val="17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Normal"/>
    <w:uiPriority w:val="99"/>
    <w:rsid w:val="00B71AE2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Основной текст (6)"/>
    <w:rsid w:val="00B71AE2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4">
    <w:name w:val="Основной текст (4)_"/>
    <w:link w:val="40"/>
    <w:rsid w:val="00B71AE2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B71AE2"/>
    <w:pPr>
      <w:shd w:val="clear" w:color="auto" w:fill="FFFFFF"/>
      <w:spacing w:before="0" w:line="0" w:lineRule="atLeast"/>
    </w:pPr>
    <w:rPr>
      <w:rFonts w:ascii="Sylfaen" w:eastAsia="Sylfaen" w:hAnsi="Sylfaen" w:cs="Sylfaen"/>
      <w:sz w:val="16"/>
      <w:szCs w:val="16"/>
    </w:rPr>
  </w:style>
  <w:style w:type="character" w:customStyle="1" w:styleId="410pt">
    <w:name w:val="Основной текст (4) + 10 pt;Не полужирный"/>
    <w:rsid w:val="00B71AE2"/>
    <w:rPr>
      <w:rFonts w:ascii="Sylfaen" w:eastAsia="Sylfaen" w:hAnsi="Sylfaen" w:cs="Sylfaen"/>
      <w:b/>
      <w:bCs/>
      <w:sz w:val="20"/>
      <w:szCs w:val="20"/>
      <w:shd w:val="clear" w:color="auto" w:fill="FFFFFF"/>
    </w:rPr>
  </w:style>
  <w:style w:type="paragraph" w:styleId="ListParagraph">
    <w:name w:val="List Paragraph"/>
    <w:basedOn w:val="Normal"/>
    <w:qFormat/>
    <w:rsid w:val="00B71AE2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num">
    <w:name w:val="listnum"/>
    <w:basedOn w:val="Normal"/>
    <w:rsid w:val="00B71AE2"/>
    <w:pPr>
      <w:spacing w:before="120" w:after="120"/>
      <w:ind w:left="357" w:hanging="357"/>
      <w:jc w:val="both"/>
    </w:pPr>
    <w:rPr>
      <w:sz w:val="20"/>
      <w:szCs w:val="20"/>
    </w:rPr>
  </w:style>
  <w:style w:type="paragraph" w:customStyle="1" w:styleId="12">
    <w:name w:val="Стиль1"/>
    <w:basedOn w:val="Normal"/>
    <w:rsid w:val="008C7BB6"/>
    <w:pPr>
      <w:spacing w:before="120"/>
      <w:ind w:firstLine="720"/>
    </w:pPr>
    <w:rPr>
      <w:rFonts w:ascii="Arial" w:hAnsi="Arial" w:cs="Arial"/>
    </w:rPr>
  </w:style>
  <w:style w:type="character" w:customStyle="1" w:styleId="BalloonTextChar">
    <w:name w:val="Balloon Text Char"/>
    <w:link w:val="BalloonText"/>
    <w:semiHidden/>
    <w:rsid w:val="008C7BB6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7BB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8C7B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C7BB6"/>
    <w:rPr>
      <w:rFonts w:ascii="Times New Roman" w:eastAsia="Times New Roman" w:hAnsi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8C7BB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C7BB6"/>
    <w:rPr>
      <w:rFonts w:ascii="Times New Roman" w:eastAsia="Times New Roman" w:hAnsi="Times New Roman"/>
      <w:sz w:val="24"/>
      <w:szCs w:val="24"/>
    </w:rPr>
  </w:style>
  <w:style w:type="paragraph" w:customStyle="1" w:styleId="a0">
    <w:name w:val="Перечисление"/>
    <w:basedOn w:val="Normal"/>
    <w:next w:val="Normal"/>
    <w:rsid w:val="008C7BB6"/>
    <w:pPr>
      <w:overflowPunct w:val="0"/>
      <w:autoSpaceDE w:val="0"/>
      <w:autoSpaceDN w:val="0"/>
      <w:adjustRightInd w:val="0"/>
      <w:ind w:left="397" w:hanging="284"/>
      <w:jc w:val="both"/>
      <w:textAlignment w:val="baseline"/>
    </w:pPr>
  </w:style>
  <w:style w:type="paragraph" w:customStyle="1" w:styleId="a1">
    <w:name w:val="Перечисление (список)"/>
    <w:basedOn w:val="Normal"/>
    <w:next w:val="Normal"/>
    <w:rsid w:val="008C7BB6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CommentTextChar">
    <w:name w:val="Comment Text Char"/>
    <w:link w:val="CommentText"/>
    <w:semiHidden/>
    <w:rsid w:val="008C7BB6"/>
    <w:rPr>
      <w:rFonts w:ascii="Arial" w:eastAsia="Times New Roman" w:hAnsi="Arial" w:cs="Arial"/>
    </w:rPr>
  </w:style>
  <w:style w:type="paragraph" w:styleId="CommentText">
    <w:name w:val="annotation text"/>
    <w:basedOn w:val="Normal"/>
    <w:link w:val="CommentTextChar"/>
    <w:semiHidden/>
    <w:rsid w:val="008C7BB6"/>
    <w:pPr>
      <w:spacing w:before="0"/>
    </w:pPr>
    <w:rPr>
      <w:rFonts w:ascii="Arial" w:hAnsi="Arial" w:cs="Arial"/>
      <w:sz w:val="20"/>
      <w:szCs w:val="20"/>
    </w:rPr>
  </w:style>
  <w:style w:type="paragraph" w:customStyle="1" w:styleId="a2">
    <w:name w:val="Название"/>
    <w:basedOn w:val="Normal"/>
    <w:link w:val="a3"/>
    <w:qFormat/>
    <w:rsid w:val="008C7BB6"/>
    <w:pPr>
      <w:spacing w:before="0"/>
      <w:jc w:val="center"/>
    </w:pPr>
    <w:rPr>
      <w:rFonts w:ascii="Arial" w:hAnsi="Arial" w:cs="Arial"/>
      <w:b/>
      <w:bCs/>
    </w:rPr>
  </w:style>
  <w:style w:type="character" w:customStyle="1" w:styleId="a3">
    <w:name w:val="Название Знак"/>
    <w:link w:val="a2"/>
    <w:rsid w:val="008C7BB6"/>
    <w:rPr>
      <w:rFonts w:ascii="Arial" w:eastAsia="Times New Roman" w:hAnsi="Arial" w:cs="Arial"/>
      <w:b/>
      <w:bCs/>
      <w:sz w:val="24"/>
      <w:szCs w:val="24"/>
    </w:rPr>
  </w:style>
  <w:style w:type="paragraph" w:customStyle="1" w:styleId="FR1">
    <w:name w:val="FR1"/>
    <w:rsid w:val="008C7BB6"/>
    <w:pPr>
      <w:widowControl w:val="0"/>
      <w:autoSpaceDE w:val="0"/>
      <w:autoSpaceDN w:val="0"/>
      <w:adjustRightInd w:val="0"/>
      <w:spacing w:before="420" w:line="300" w:lineRule="auto"/>
      <w:ind w:left="400" w:right="400"/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41">
    <w:name w:val="заголовок 4"/>
    <w:basedOn w:val="Normal"/>
    <w:next w:val="Normal"/>
    <w:rsid w:val="008C7BB6"/>
    <w:pPr>
      <w:keepNext/>
      <w:overflowPunct w:val="0"/>
      <w:autoSpaceDE w:val="0"/>
      <w:autoSpaceDN w:val="0"/>
      <w:adjustRightInd w:val="0"/>
      <w:spacing w:before="0" w:line="360" w:lineRule="exact"/>
      <w:ind w:firstLine="851"/>
      <w:textAlignment w:val="baseline"/>
    </w:pPr>
    <w:rPr>
      <w:sz w:val="28"/>
      <w:szCs w:val="28"/>
    </w:rPr>
  </w:style>
  <w:style w:type="paragraph" w:customStyle="1" w:styleId="13">
    <w:name w:val="Знак1"/>
    <w:basedOn w:val="Normal"/>
    <w:rsid w:val="008C7BB6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odyText21">
    <w:name w:val="Body Text 21"/>
    <w:basedOn w:val="Normal"/>
    <w:rsid w:val="008C7BB6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b/>
      <w:sz w:val="32"/>
      <w:szCs w:val="20"/>
    </w:rPr>
  </w:style>
  <w:style w:type="paragraph" w:customStyle="1" w:styleId="14">
    <w:name w:val="çàãîëîâîê 1"/>
    <w:basedOn w:val="Normal"/>
    <w:next w:val="Normal"/>
    <w:rsid w:val="008C7BB6"/>
    <w:pPr>
      <w:keepNext/>
      <w:spacing w:before="0"/>
    </w:pPr>
    <w:rPr>
      <w:sz w:val="28"/>
      <w:szCs w:val="20"/>
    </w:rPr>
  </w:style>
  <w:style w:type="paragraph" w:customStyle="1" w:styleId="caaieiaie7">
    <w:name w:val="caaieiaie 7"/>
    <w:basedOn w:val="Normal"/>
    <w:next w:val="Normal"/>
    <w:rsid w:val="008C7BB6"/>
    <w:pPr>
      <w:keepNext/>
      <w:widowControl w:val="0"/>
      <w:spacing w:before="0"/>
    </w:pPr>
    <w:rPr>
      <w:b/>
      <w:bCs/>
      <w:sz w:val="22"/>
      <w:szCs w:val="22"/>
    </w:rPr>
  </w:style>
  <w:style w:type="paragraph" w:customStyle="1" w:styleId="127">
    <w:name w:val="Стиль По ширине Первая строка:  127 см Междустр.интервал:  полут..."/>
    <w:basedOn w:val="Normal"/>
    <w:autoRedefine/>
    <w:rsid w:val="008C7BB6"/>
    <w:pPr>
      <w:spacing w:before="0" w:line="360" w:lineRule="auto"/>
      <w:ind w:firstLine="709"/>
      <w:jc w:val="both"/>
    </w:pPr>
    <w:rPr>
      <w:rFonts w:eastAsia="MS Mincho"/>
      <w:sz w:val="28"/>
      <w:szCs w:val="28"/>
    </w:rPr>
  </w:style>
  <w:style w:type="paragraph" w:styleId="List4">
    <w:name w:val="List 4"/>
    <w:basedOn w:val="Normal"/>
    <w:rsid w:val="008C7BB6"/>
    <w:pPr>
      <w:spacing w:before="0"/>
      <w:ind w:left="1132" w:hanging="283"/>
    </w:pPr>
  </w:style>
  <w:style w:type="paragraph" w:customStyle="1" w:styleId="Textkrper">
    <w:name w:val="Textkšrper"/>
    <w:basedOn w:val="Normal"/>
    <w:rsid w:val="008C7BB6"/>
    <w:pPr>
      <w:widowControl w:val="0"/>
      <w:suppressAutoHyphens/>
      <w:spacing w:before="0"/>
      <w:jc w:val="both"/>
    </w:pPr>
    <w:rPr>
      <w:rFonts w:ascii="Arial" w:eastAsia="Arial Unicode MS" w:hAnsi="Arial"/>
      <w:kern w:val="1"/>
      <w:sz w:val="22"/>
    </w:rPr>
  </w:style>
  <w:style w:type="character" w:styleId="Emphasis">
    <w:name w:val="Emphasis"/>
    <w:qFormat/>
    <w:rsid w:val="008C7BB6"/>
    <w:rPr>
      <w:i/>
      <w:iCs/>
    </w:rPr>
  </w:style>
  <w:style w:type="character" w:styleId="Strong">
    <w:name w:val="Strong"/>
    <w:qFormat/>
    <w:rsid w:val="008C7BB6"/>
    <w:rPr>
      <w:b/>
      <w:bCs/>
    </w:rPr>
  </w:style>
  <w:style w:type="paragraph" w:customStyle="1" w:styleId="Normal1">
    <w:name w:val="Normal1"/>
    <w:rsid w:val="008C7BB6"/>
    <w:pPr>
      <w:widowControl w:val="0"/>
      <w:spacing w:line="360" w:lineRule="auto"/>
      <w:ind w:firstLine="720"/>
    </w:pPr>
    <w:rPr>
      <w:rFonts w:ascii="Courier New" w:eastAsia="Times New Roman" w:hAnsi="Courier New"/>
      <w:snapToGrid w:val="0"/>
      <w:sz w:val="24"/>
    </w:rPr>
  </w:style>
  <w:style w:type="paragraph" w:styleId="BodyText2">
    <w:name w:val="Body Text 2"/>
    <w:basedOn w:val="Normal"/>
    <w:link w:val="BodyText2Char"/>
    <w:rsid w:val="008C7BB6"/>
    <w:pPr>
      <w:spacing w:before="0"/>
      <w:jc w:val="both"/>
    </w:pPr>
    <w:rPr>
      <w:szCs w:val="20"/>
    </w:rPr>
  </w:style>
  <w:style w:type="character" w:customStyle="1" w:styleId="BodyText2Char">
    <w:name w:val="Body Text 2 Char"/>
    <w:link w:val="BodyText2"/>
    <w:rsid w:val="008C7BB6"/>
    <w:rPr>
      <w:rFonts w:ascii="Times New Roman" w:eastAsia="Times New Roman" w:hAnsi="Times New Roman"/>
      <w:sz w:val="24"/>
    </w:rPr>
  </w:style>
  <w:style w:type="character" w:customStyle="1" w:styleId="041D">
    <w:name w:val="&lt;041D&gt;"/>
    <w:rsid w:val="001B12E8"/>
  </w:style>
  <w:style w:type="paragraph" w:customStyle="1" w:styleId="000">
    <w:name w:val="000"/>
    <w:basedOn w:val="Normal"/>
    <w:rsid w:val="001B12E8"/>
    <w:pPr>
      <w:widowControl w:val="0"/>
      <w:autoSpaceDE w:val="0"/>
      <w:autoSpaceDN w:val="0"/>
      <w:adjustRightInd w:val="0"/>
      <w:spacing w:before="0" w:line="240" w:lineRule="atLeast"/>
      <w:ind w:firstLine="397"/>
      <w:jc w:val="both"/>
      <w:textAlignment w:val="center"/>
    </w:pPr>
    <w:rPr>
      <w:rFonts w:eastAsia="Calibri"/>
      <w:color w:val="000000"/>
      <w:sz w:val="22"/>
      <w:szCs w:val="22"/>
    </w:rPr>
  </w:style>
  <w:style w:type="character" w:customStyle="1" w:styleId="FontStyle55">
    <w:name w:val="Font Style55"/>
    <w:rsid w:val="003809BA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3809B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3809BA"/>
    <w:rPr>
      <w:rFonts w:ascii="Times New Roman" w:hAnsi="Times New Roman" w:cs="Times New Roman"/>
      <w:i/>
      <w:iCs/>
      <w:sz w:val="22"/>
      <w:szCs w:val="22"/>
    </w:rPr>
  </w:style>
  <w:style w:type="paragraph" w:customStyle="1" w:styleId="Style32">
    <w:name w:val="Style32"/>
    <w:basedOn w:val="Normal"/>
    <w:rsid w:val="003809BA"/>
    <w:pPr>
      <w:widowControl w:val="0"/>
      <w:autoSpaceDE w:val="0"/>
      <w:spacing w:before="0" w:line="274" w:lineRule="exact"/>
      <w:jc w:val="both"/>
    </w:pPr>
    <w:rPr>
      <w:rFonts w:ascii="Arial" w:hAnsi="Arial" w:cs="Arial"/>
      <w:lang w:eastAsia="ar-SA"/>
    </w:rPr>
  </w:style>
  <w:style w:type="paragraph" w:customStyle="1" w:styleId="Style30">
    <w:name w:val="Style30"/>
    <w:basedOn w:val="Normal"/>
    <w:rsid w:val="003809BA"/>
    <w:pPr>
      <w:widowControl w:val="0"/>
      <w:autoSpaceDE w:val="0"/>
      <w:spacing w:before="0"/>
    </w:pPr>
    <w:rPr>
      <w:rFonts w:ascii="Arial" w:hAnsi="Arial" w:cs="Arial"/>
      <w:lang w:eastAsia="ar-SA"/>
    </w:rPr>
  </w:style>
  <w:style w:type="paragraph" w:customStyle="1" w:styleId="Style35">
    <w:name w:val="Style35"/>
    <w:basedOn w:val="Normal"/>
    <w:rsid w:val="003809BA"/>
    <w:pPr>
      <w:widowControl w:val="0"/>
      <w:autoSpaceDE w:val="0"/>
      <w:spacing w:before="0"/>
    </w:pPr>
    <w:rPr>
      <w:rFonts w:ascii="Arial" w:hAnsi="Arial" w:cs="Arial"/>
      <w:lang w:eastAsia="ar-SA"/>
    </w:rPr>
  </w:style>
  <w:style w:type="character" w:customStyle="1" w:styleId="4C3AE133-B5B2-4A60-9AFF-A313828FEB9A">
    <w:name w:val="{4C3AE133-B5B2-4A60-9AFF-A313828FEB9A}"/>
    <w:rsid w:val="00370F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w w:val="100"/>
      <w:sz w:val="24"/>
      <w:szCs w:val="24"/>
      <w:shd w:val="clear" w:color="auto" w:fill="FFFFFF"/>
    </w:rPr>
  </w:style>
  <w:style w:type="paragraph" w:customStyle="1" w:styleId="Default">
    <w:name w:val="Default"/>
    <w:rsid w:val="00A729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25127"/>
  </w:style>
  <w:style w:type="paragraph" w:styleId="NoSpacing">
    <w:name w:val="No Spacing"/>
    <w:qFormat/>
    <w:rsid w:val="00E92FB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201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DEF1B-87BF-40F3-8BA2-B73DAF2B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3227</Words>
  <Characters>18397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21581</CharactersWithSpaces>
  <SharedDoc>false</SharedDoc>
  <HLinks>
    <vt:vector size="18" baseType="variant">
      <vt:variant>
        <vt:i4>3538994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http://biblioclub.ru/index.php?page=book&amp;id=220195</vt:lpwstr>
      </vt:variant>
      <vt:variant>
        <vt:lpwstr/>
      </vt:variant>
      <vt:variant>
        <vt:i4>3670132</vt:i4>
      </vt:variant>
      <vt:variant>
        <vt:i4>3</vt:i4>
      </vt:variant>
      <vt:variant>
        <vt:i4>0</vt:i4>
      </vt:variant>
      <vt:variant>
        <vt:i4>5</vt:i4>
      </vt:variant>
      <vt:variant>
        <vt:lpwstr>http://www.netacad.com/</vt:lpwstr>
      </vt:variant>
      <vt:variant>
        <vt:lpwstr/>
      </vt:variant>
      <vt:variant>
        <vt:i4>7012462</vt:i4>
      </vt:variant>
      <vt:variant>
        <vt:i4>0</vt:i4>
      </vt:variant>
      <vt:variant>
        <vt:i4>0</vt:i4>
      </vt:variant>
      <vt:variant>
        <vt:i4>5</vt:i4>
      </vt:variant>
      <vt:variant>
        <vt:lpwstr>http://www.netacad.ru/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Student</cp:lastModifiedBy>
  <cp:revision>2</cp:revision>
  <cp:lastPrinted>2013-11-24T11:45:00Z</cp:lastPrinted>
  <dcterms:created xsi:type="dcterms:W3CDTF">2021-02-01T12:53:00Z</dcterms:created>
  <dcterms:modified xsi:type="dcterms:W3CDTF">2021-02-01T12:53:00Z</dcterms:modified>
</cp:coreProperties>
</file>